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259FA3" w14:textId="112E6FF1" w:rsidR="006D79AE" w:rsidRPr="005C027B" w:rsidRDefault="006D79AE">
      <w:pPr>
        <w:spacing w:before="100"/>
        <w:ind w:left="3235"/>
        <w:rPr>
          <w:rFonts w:asciiTheme="minorHAnsi" w:hAnsiTheme="minorHAnsi" w:cstheme="minorHAnsi"/>
          <w:sz w:val="22"/>
          <w:szCs w:val="22"/>
        </w:rPr>
      </w:pPr>
    </w:p>
    <w:p w14:paraId="206A0DA8" w14:textId="77777777" w:rsidR="006D79AE" w:rsidRPr="005C027B" w:rsidRDefault="006D79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9A9D8E" w14:textId="77777777" w:rsidR="006D79AE" w:rsidRPr="005C027B" w:rsidRDefault="006D79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9B1AEB" w14:textId="77777777" w:rsidR="006D79AE" w:rsidRPr="005C027B" w:rsidRDefault="006D79AE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287C5DC2" w14:textId="3D891EEF" w:rsidR="006D79AE" w:rsidRPr="005C027B" w:rsidRDefault="007829F5" w:rsidP="005C027B">
      <w:pPr>
        <w:spacing w:before="9"/>
        <w:ind w:left="2916"/>
        <w:rPr>
          <w:rFonts w:asciiTheme="minorHAnsi" w:eastAsia="Gill Sans MT" w:hAnsiTheme="minorHAnsi" w:cstheme="minorHAnsi"/>
          <w:sz w:val="22"/>
          <w:szCs w:val="22"/>
        </w:rPr>
      </w:pPr>
      <w:r w:rsidRPr="005C027B">
        <w:rPr>
          <w:rFonts w:asciiTheme="minorHAnsi" w:eastAsia="Gill Sans MT" w:hAnsiTheme="minorHAnsi" w:cstheme="minorHAnsi"/>
          <w:b/>
          <w:sz w:val="22"/>
          <w:szCs w:val="22"/>
        </w:rPr>
        <w:t>RESUME S</w:t>
      </w:r>
      <w:r w:rsidRPr="005C027B">
        <w:rPr>
          <w:rFonts w:asciiTheme="minorHAnsi" w:eastAsia="Gill Sans MT" w:hAnsiTheme="minorHAnsi" w:cstheme="minorHAnsi"/>
          <w:b/>
          <w:spacing w:val="-4"/>
          <w:sz w:val="22"/>
          <w:szCs w:val="22"/>
        </w:rPr>
        <w:t>A</w:t>
      </w:r>
      <w:r w:rsidRPr="005C027B">
        <w:rPr>
          <w:rFonts w:asciiTheme="minorHAnsi" w:eastAsia="Gill Sans MT" w:hAnsiTheme="minorHAnsi" w:cstheme="minorHAnsi"/>
          <w:b/>
          <w:sz w:val="22"/>
          <w:szCs w:val="22"/>
        </w:rPr>
        <w:t>MPLES</w:t>
      </w:r>
    </w:p>
    <w:p w14:paraId="4625A74E" w14:textId="77777777" w:rsidR="006D79AE" w:rsidRPr="005C027B" w:rsidRDefault="007829F5">
      <w:pPr>
        <w:spacing w:line="360" w:lineRule="auto"/>
        <w:ind w:left="100" w:right="131"/>
        <w:rPr>
          <w:rFonts w:asciiTheme="minorHAnsi" w:eastAsia="Gill Sans MT" w:hAnsiTheme="minorHAnsi" w:cstheme="minorHAnsi"/>
          <w:sz w:val="22"/>
          <w:szCs w:val="22"/>
        </w:rPr>
      </w:pPr>
      <w:r w:rsidRPr="005C027B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P</w:t>
      </w:r>
      <w:r w:rsidRPr="005C027B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r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e</w:t>
      </w:r>
      <w:r w:rsidRPr="005C027B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p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a</w:t>
      </w:r>
      <w:r w:rsidRPr="005C027B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r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ing an effe</w:t>
      </w:r>
      <w:r w:rsidRPr="005C027B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c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tive</w:t>
      </w:r>
      <w:r w:rsidRPr="005C027B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 xml:space="preserve"> r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e</w:t>
      </w:r>
      <w:r w:rsidRPr="005C027B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s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u</w:t>
      </w:r>
      <w:r w:rsidRPr="005C027B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m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e is</w:t>
      </w:r>
      <w:r w:rsidRPr="005C027B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a</w:t>
      </w:r>
      <w:r w:rsidRPr="005C027B">
        <w:rPr>
          <w:rFonts w:asciiTheme="minorHAnsi" w:eastAsia="Gill Sans MT" w:hAnsiTheme="minorHAnsi" w:cstheme="minorHAnsi"/>
          <w:i/>
          <w:spacing w:val="2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d</w:t>
      </w:r>
      <w:r w:rsidRPr="005C027B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i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f</w:t>
      </w:r>
      <w:r w:rsidRPr="005C027B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f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i</w:t>
      </w:r>
      <w:r w:rsidRPr="005C027B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c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ult and t</w:t>
      </w:r>
      <w:r w:rsidRPr="005C027B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i</w:t>
      </w:r>
      <w:r w:rsidRPr="005C027B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m</w:t>
      </w:r>
      <w:r w:rsidRPr="005C027B">
        <w:rPr>
          <w:rFonts w:asciiTheme="minorHAnsi" w:eastAsia="Gill Sans MT" w:hAnsiTheme="minorHAnsi" w:cstheme="minorHAnsi"/>
          <w:i/>
          <w:spacing w:val="3"/>
          <w:sz w:val="22"/>
          <w:szCs w:val="22"/>
        </w:rPr>
        <w:t>e</w:t>
      </w:r>
      <w:r w:rsidRPr="005C027B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-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c</w:t>
      </w:r>
      <w:r w:rsidRPr="005C027B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o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nsuming</w:t>
      </w:r>
      <w:r w:rsidRPr="005C027B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ta</w:t>
      </w:r>
      <w:r w:rsidRPr="005C027B">
        <w:rPr>
          <w:rFonts w:asciiTheme="minorHAnsi" w:eastAsia="Gill Sans MT" w:hAnsiTheme="minorHAnsi" w:cstheme="minorHAnsi"/>
          <w:i/>
          <w:spacing w:val="-3"/>
          <w:sz w:val="22"/>
          <w:szCs w:val="22"/>
        </w:rPr>
        <w:t>s</w:t>
      </w:r>
      <w:r w:rsidRPr="005C027B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k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.</w:t>
      </w:r>
      <w:r w:rsidRPr="005C027B">
        <w:rPr>
          <w:rFonts w:asciiTheme="minorHAnsi" w:eastAsia="Gill Sans MT" w:hAnsiTheme="minorHAnsi" w:cstheme="minorHAnsi"/>
          <w:i/>
          <w:spacing w:val="76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T</w:t>
      </w:r>
      <w:r w:rsidRPr="005C027B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h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 xml:space="preserve">is </w:t>
      </w:r>
      <w:r w:rsidRPr="005C027B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h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and</w:t>
      </w:r>
      <w:r w:rsidRPr="005C027B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o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ut c</w:t>
      </w:r>
      <w:r w:rsidRPr="005C027B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o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ntains</w:t>
      </w:r>
      <w:r w:rsidRPr="005C027B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r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e</w:t>
      </w:r>
      <w:r w:rsidRPr="005C027B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s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u</w:t>
      </w:r>
      <w:r w:rsidRPr="005C027B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m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e ex</w:t>
      </w:r>
      <w:r w:rsidRPr="005C027B">
        <w:rPr>
          <w:rFonts w:asciiTheme="minorHAnsi" w:eastAsia="Gill Sans MT" w:hAnsiTheme="minorHAnsi" w:cstheme="minorHAnsi"/>
          <w:i/>
          <w:spacing w:val="-3"/>
          <w:sz w:val="22"/>
          <w:szCs w:val="22"/>
        </w:rPr>
        <w:t>a</w:t>
      </w:r>
      <w:r w:rsidRPr="005C027B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m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pl</w:t>
      </w:r>
      <w:r w:rsidRPr="005C027B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e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s</w:t>
      </w:r>
      <w:r w:rsidRPr="005C027B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that will</w:t>
      </w:r>
      <w:r w:rsidRPr="005C027B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help you</w:t>
      </w:r>
      <w:r w:rsidRPr="005C027B">
        <w:rPr>
          <w:rFonts w:asciiTheme="minorHAnsi" w:eastAsia="Gill Sans MT" w:hAnsiTheme="minorHAnsi" w:cstheme="minorHAnsi"/>
          <w:i/>
          <w:spacing w:val="-4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get</w:t>
      </w:r>
      <w:r w:rsidRPr="005C027B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s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t</w:t>
      </w:r>
      <w:r w:rsidRPr="005C027B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a</w:t>
      </w:r>
      <w:r w:rsidRPr="005C027B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r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ted.</w:t>
      </w:r>
      <w:r w:rsidRPr="005C027B">
        <w:rPr>
          <w:rFonts w:asciiTheme="minorHAnsi" w:eastAsia="Gill Sans MT" w:hAnsiTheme="minorHAnsi" w:cstheme="minorHAnsi"/>
          <w:i/>
          <w:spacing w:val="76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Di</w:t>
      </w:r>
      <w:r w:rsidRPr="005C027B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f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f</w:t>
      </w:r>
      <w:r w:rsidRPr="005C027B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e</w:t>
      </w:r>
      <w:r w:rsidRPr="005C027B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r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ent</w:t>
      </w:r>
      <w:r w:rsidRPr="005C027B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f</w:t>
      </w:r>
      <w:r w:rsidRPr="005C027B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o</w:t>
      </w:r>
      <w:r w:rsidRPr="005C027B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rm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ats</w:t>
      </w:r>
      <w:r w:rsidRPr="005C027B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 xml:space="preserve">and </w:t>
      </w:r>
      <w:r w:rsidRPr="005C027B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s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tyles a</w:t>
      </w:r>
      <w:r w:rsidRPr="005C027B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r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e u</w:t>
      </w:r>
      <w:r w:rsidRPr="005C027B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s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ed</w:t>
      </w:r>
      <w:r w:rsidRPr="005C027B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 xml:space="preserve">to </w:t>
      </w:r>
      <w:r w:rsidRPr="005C027B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i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llust</w:t>
      </w:r>
      <w:r w:rsidRPr="005C027B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r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ate t</w:t>
      </w:r>
      <w:r w:rsidRPr="005C027B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h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 xml:space="preserve">e </w:t>
      </w:r>
      <w:r w:rsidRPr="005C027B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v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a</w:t>
      </w:r>
      <w:r w:rsidRPr="005C027B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r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i</w:t>
      </w:r>
      <w:r w:rsidRPr="005C027B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o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us sugge</w:t>
      </w:r>
      <w:r w:rsidRPr="005C027B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s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tions</w:t>
      </w:r>
      <w:r w:rsidRPr="005C027B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 xml:space="preserve"> a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nd</w:t>
      </w:r>
      <w:r w:rsidRPr="005C027B">
        <w:rPr>
          <w:rFonts w:asciiTheme="minorHAnsi" w:eastAsia="Gill Sans MT" w:hAnsiTheme="minorHAnsi" w:cstheme="minorHAnsi"/>
          <w:i/>
          <w:spacing w:val="2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tips</w:t>
      </w:r>
      <w:r w:rsidRPr="005C027B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c</w:t>
      </w:r>
      <w:r w:rsidRPr="005C027B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o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ntained</w:t>
      </w:r>
      <w:r w:rsidRPr="005C027B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in t</w:t>
      </w:r>
      <w:r w:rsidRPr="005C027B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h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e hand</w:t>
      </w:r>
      <w:r w:rsidRPr="005C027B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o</w:t>
      </w:r>
      <w:r w:rsidRPr="005C027B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u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 xml:space="preserve">t, </w:t>
      </w:r>
      <w:r w:rsidRPr="005C027B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"P</w:t>
      </w:r>
      <w:r w:rsidRPr="005C027B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r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e</w:t>
      </w:r>
      <w:r w:rsidRPr="005C027B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p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a</w:t>
      </w:r>
      <w:r w:rsidRPr="005C027B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r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ing</w:t>
      </w:r>
      <w:r w:rsidRPr="005C027B">
        <w:rPr>
          <w:rFonts w:asciiTheme="minorHAnsi" w:eastAsia="Gill Sans MT" w:hAnsiTheme="minorHAnsi" w:cstheme="minorHAnsi"/>
          <w:i/>
          <w:spacing w:val="2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Y</w:t>
      </w:r>
      <w:r w:rsidRPr="005C027B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ou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r</w:t>
      </w:r>
      <w:r w:rsidRPr="005C027B">
        <w:rPr>
          <w:rFonts w:asciiTheme="minorHAnsi" w:eastAsia="Gill Sans MT" w:hAnsiTheme="minorHAnsi" w:cstheme="minorHAnsi"/>
          <w:i/>
          <w:spacing w:val="2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R</w:t>
      </w:r>
      <w:r w:rsidRPr="005C027B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es</w:t>
      </w:r>
      <w:r w:rsidRPr="005C027B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u</w:t>
      </w:r>
      <w:r w:rsidRPr="005C027B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m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e</w:t>
      </w:r>
      <w:r w:rsidRPr="005C027B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,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" also ava</w:t>
      </w:r>
      <w:r w:rsidRPr="005C027B">
        <w:rPr>
          <w:rFonts w:asciiTheme="minorHAnsi" w:eastAsia="Gill Sans MT" w:hAnsiTheme="minorHAnsi" w:cstheme="minorHAnsi"/>
          <w:i/>
          <w:spacing w:val="3"/>
          <w:sz w:val="22"/>
          <w:szCs w:val="22"/>
        </w:rPr>
        <w:t>i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l</w:t>
      </w:r>
      <w:r w:rsidRPr="005C027B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a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ble</w:t>
      </w:r>
      <w:r w:rsidRPr="005C027B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th</w:t>
      </w:r>
      <w:r w:rsidRPr="005C027B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r</w:t>
      </w:r>
      <w:r w:rsidRPr="005C027B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o</w:t>
      </w:r>
      <w:r w:rsidRPr="005C027B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u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gh</w:t>
      </w:r>
      <w:r w:rsidRPr="005C027B">
        <w:rPr>
          <w:rFonts w:asciiTheme="minorHAnsi" w:eastAsia="Gill Sans MT" w:hAnsiTheme="minorHAnsi" w:cstheme="minorHAnsi"/>
          <w:i/>
          <w:spacing w:val="2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t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he</w:t>
      </w:r>
      <w:r w:rsidRPr="005C027B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 xml:space="preserve">Bellevue </w:t>
      </w:r>
      <w:r w:rsidRPr="005C027B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U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nive</w:t>
      </w:r>
      <w:r w:rsidRPr="005C027B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r</w:t>
      </w:r>
      <w:r w:rsidRPr="005C027B">
        <w:rPr>
          <w:rFonts w:asciiTheme="minorHAnsi" w:eastAsia="Gill Sans MT" w:hAnsiTheme="minorHAnsi" w:cstheme="minorHAnsi"/>
          <w:i/>
          <w:spacing w:val="-3"/>
          <w:sz w:val="22"/>
          <w:szCs w:val="22"/>
        </w:rPr>
        <w:t>s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 xml:space="preserve">ity </w:t>
      </w:r>
      <w:r w:rsidRPr="005C027B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C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a</w:t>
      </w:r>
      <w:r w:rsidRPr="005C027B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r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e</w:t>
      </w:r>
      <w:r w:rsidRPr="005C027B">
        <w:rPr>
          <w:rFonts w:asciiTheme="minorHAnsi" w:eastAsia="Gill Sans MT" w:hAnsiTheme="minorHAnsi" w:cstheme="minorHAnsi"/>
          <w:i/>
          <w:spacing w:val="-4"/>
          <w:sz w:val="22"/>
          <w:szCs w:val="22"/>
        </w:rPr>
        <w:t>e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r</w:t>
      </w:r>
      <w:r w:rsidRPr="005C027B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 xml:space="preserve"> S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e</w:t>
      </w:r>
      <w:r w:rsidRPr="005C027B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r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 xml:space="preserve">vices </w:t>
      </w:r>
      <w:r w:rsidRPr="005C027B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C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enter.</w:t>
      </w:r>
    </w:p>
    <w:p w14:paraId="2D902E48" w14:textId="77777777" w:rsidR="006D79AE" w:rsidRPr="005C027B" w:rsidRDefault="006D79AE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0F4C5CEC" w14:textId="77777777" w:rsidR="006D79AE" w:rsidRPr="005C027B" w:rsidRDefault="006D79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F957843" w14:textId="77777777" w:rsidR="006D79AE" w:rsidRPr="005C027B" w:rsidRDefault="007829F5">
      <w:pPr>
        <w:spacing w:line="360" w:lineRule="auto"/>
        <w:ind w:left="100" w:right="85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R</w:t>
      </w:r>
      <w:r w:rsidRPr="005C027B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e</w:t>
      </w:r>
      <w:r w:rsidRPr="005C027B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m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emb</w:t>
      </w:r>
      <w:r w:rsidRPr="005C027B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e</w:t>
      </w:r>
      <w:r w:rsidRPr="005C027B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r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 xml:space="preserve">, </w:t>
      </w:r>
      <w:r w:rsidRPr="005C027B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t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he</w:t>
      </w:r>
      <w:r w:rsidRPr="005C027B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s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 xml:space="preserve">e </w:t>
      </w:r>
      <w:r w:rsidRPr="005C027B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a</w:t>
      </w:r>
      <w:r w:rsidRPr="005C027B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r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 xml:space="preserve">e </w:t>
      </w:r>
      <w:r w:rsidRPr="005C027B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i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ntended</w:t>
      </w:r>
      <w:r w:rsidRPr="005C027B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to s</w:t>
      </w:r>
      <w:r w:rsidRPr="005C027B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e</w:t>
      </w:r>
      <w:r w:rsidRPr="005C027B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r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ve</w:t>
      </w:r>
      <w:r w:rsidRPr="005C027B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 xml:space="preserve"> o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 xml:space="preserve">nly </w:t>
      </w:r>
      <w:r w:rsidRPr="005C027B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a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s example</w:t>
      </w:r>
      <w:r w:rsidRPr="005C027B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s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.</w:t>
      </w:r>
      <w:r w:rsidRPr="005C027B">
        <w:rPr>
          <w:rFonts w:asciiTheme="minorHAnsi" w:eastAsia="Gill Sans MT" w:hAnsiTheme="minorHAnsi" w:cstheme="minorHAnsi"/>
          <w:i/>
          <w:spacing w:val="78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Y</w:t>
      </w:r>
      <w:r w:rsidRPr="005C027B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o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u</w:t>
      </w:r>
      <w:r w:rsidRPr="005C027B">
        <w:rPr>
          <w:rFonts w:asciiTheme="minorHAnsi" w:eastAsia="Gill Sans MT" w:hAnsiTheme="minorHAnsi" w:cstheme="minorHAnsi"/>
          <w:i/>
          <w:spacing w:val="2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s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hou</w:t>
      </w:r>
      <w:r w:rsidRPr="005C027B">
        <w:rPr>
          <w:rFonts w:asciiTheme="minorHAnsi" w:eastAsia="Gill Sans MT" w:hAnsiTheme="minorHAnsi" w:cstheme="minorHAnsi"/>
          <w:i/>
          <w:spacing w:val="-3"/>
          <w:sz w:val="22"/>
          <w:szCs w:val="22"/>
        </w:rPr>
        <w:t>l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d</w:t>
      </w:r>
      <w:r w:rsidRPr="005C027B">
        <w:rPr>
          <w:rFonts w:asciiTheme="minorHAnsi" w:eastAsia="Gill Sans MT" w:hAnsiTheme="minorHAnsi" w:cstheme="minorHAnsi"/>
          <w:i/>
          <w:spacing w:val="2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m</w:t>
      </w:r>
      <w:r w:rsidRPr="005C027B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o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d</w:t>
      </w:r>
      <w:r w:rsidRPr="005C027B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i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 xml:space="preserve">fy </w:t>
      </w:r>
      <w:r w:rsidRPr="005C027B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o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r cha</w:t>
      </w:r>
      <w:r w:rsidRPr="005C027B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n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ge as appr</w:t>
      </w:r>
      <w:r w:rsidRPr="005C027B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o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priate</w:t>
      </w:r>
      <w:r w:rsidRPr="005C027B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to</w:t>
      </w:r>
      <w:r w:rsidRPr="005C027B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cust</w:t>
      </w:r>
      <w:r w:rsidRPr="005C027B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o</w:t>
      </w:r>
      <w:r w:rsidRPr="005C027B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m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i</w:t>
      </w:r>
      <w:r w:rsidRPr="005C027B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z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e</w:t>
      </w:r>
      <w:r w:rsidRPr="005C027B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 xml:space="preserve">your </w:t>
      </w:r>
      <w:r w:rsidRPr="005C027B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r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e</w:t>
      </w:r>
      <w:r w:rsidRPr="005C027B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su</w:t>
      </w:r>
      <w:r w:rsidRPr="005C027B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m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e</w:t>
      </w:r>
      <w:r w:rsidRPr="005C027B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acc</w:t>
      </w:r>
      <w:r w:rsidRPr="005C027B">
        <w:rPr>
          <w:rFonts w:asciiTheme="minorHAnsi" w:eastAsia="Gill Sans MT" w:hAnsiTheme="minorHAnsi" w:cstheme="minorHAnsi"/>
          <w:i/>
          <w:spacing w:val="-3"/>
          <w:sz w:val="22"/>
          <w:szCs w:val="22"/>
        </w:rPr>
        <w:t>o</w:t>
      </w:r>
      <w:r w:rsidRPr="005C027B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r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ding to</w:t>
      </w:r>
      <w:r w:rsidRPr="005C027B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 xml:space="preserve">your </w:t>
      </w:r>
      <w:r w:rsidRPr="005C027B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s</w:t>
      </w:r>
      <w:r w:rsidRPr="005C027B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k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ill</w:t>
      </w:r>
      <w:r w:rsidRPr="005C027B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s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, ex</w:t>
      </w:r>
      <w:r w:rsidRPr="005C027B">
        <w:rPr>
          <w:rFonts w:asciiTheme="minorHAnsi" w:eastAsia="Gill Sans MT" w:hAnsiTheme="minorHAnsi" w:cstheme="minorHAnsi"/>
          <w:i/>
          <w:spacing w:val="-3"/>
          <w:sz w:val="22"/>
          <w:szCs w:val="22"/>
        </w:rPr>
        <w:t>p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erience, ed</w:t>
      </w:r>
      <w:r w:rsidRPr="005C027B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u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cation, and the</w:t>
      </w:r>
      <w:r w:rsidRPr="005C027B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j</w:t>
      </w:r>
      <w:r w:rsidRPr="005C027B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o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b you’re</w:t>
      </w:r>
      <w:r w:rsidRPr="005C027B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ap</w:t>
      </w:r>
      <w:r w:rsidRPr="005C027B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p</w:t>
      </w:r>
      <w:r w:rsidRPr="005C027B">
        <w:rPr>
          <w:rFonts w:asciiTheme="minorHAnsi" w:eastAsia="Gill Sans MT" w:hAnsiTheme="minorHAnsi" w:cstheme="minorHAnsi"/>
          <w:i/>
          <w:spacing w:val="-3"/>
          <w:sz w:val="22"/>
          <w:szCs w:val="22"/>
        </w:rPr>
        <w:t>l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ying.</w:t>
      </w:r>
    </w:p>
    <w:p w14:paraId="24339AD4" w14:textId="77777777" w:rsidR="006D79AE" w:rsidRPr="005C027B" w:rsidRDefault="006D79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C76D7C" w14:textId="77777777" w:rsidR="006D79AE" w:rsidRPr="005C027B" w:rsidRDefault="006D79AE">
      <w:pPr>
        <w:spacing w:before="8" w:line="280" w:lineRule="exact"/>
        <w:rPr>
          <w:rFonts w:asciiTheme="minorHAnsi" w:hAnsiTheme="minorHAnsi" w:cstheme="minorHAnsi"/>
          <w:sz w:val="22"/>
          <w:szCs w:val="22"/>
        </w:rPr>
      </w:pPr>
    </w:p>
    <w:p w14:paraId="7FC03045" w14:textId="77777777" w:rsidR="006D79AE" w:rsidRPr="005C027B" w:rsidRDefault="007829F5">
      <w:pPr>
        <w:ind w:left="100"/>
        <w:rPr>
          <w:rFonts w:asciiTheme="minorHAnsi" w:eastAsia="Gill Sans MT" w:hAnsiTheme="minorHAnsi" w:cstheme="minorHAnsi"/>
          <w:sz w:val="22"/>
          <w:szCs w:val="22"/>
        </w:rPr>
      </w:pP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For</w:t>
      </w:r>
      <w:r w:rsidRPr="005C027B">
        <w:rPr>
          <w:rFonts w:asciiTheme="minorHAnsi" w:eastAsia="Gill Sans MT" w:hAnsiTheme="minorHAnsi" w:cstheme="minorHAnsi"/>
          <w:i/>
          <w:spacing w:val="2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a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dditi</w:t>
      </w:r>
      <w:r w:rsidRPr="005C027B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o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n</w:t>
      </w:r>
      <w:r w:rsidRPr="005C027B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a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l</w:t>
      </w:r>
      <w:r w:rsidRPr="005C027B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g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uidance</w:t>
      </w:r>
      <w:r w:rsidRPr="005C027B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 xml:space="preserve"> o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r as</w:t>
      </w:r>
      <w:r w:rsidRPr="005C027B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s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i</w:t>
      </w:r>
      <w:r w:rsidRPr="005C027B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s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tance, c</w:t>
      </w:r>
      <w:r w:rsidRPr="005C027B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o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n</w:t>
      </w:r>
      <w:r w:rsidRPr="005C027B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t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act the</w:t>
      </w:r>
      <w:r w:rsidRPr="005C027B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C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a</w:t>
      </w:r>
      <w:r w:rsidRPr="005C027B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r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e</w:t>
      </w:r>
      <w:r w:rsidRPr="005C027B">
        <w:rPr>
          <w:rFonts w:asciiTheme="minorHAnsi" w:eastAsia="Gill Sans MT" w:hAnsiTheme="minorHAnsi" w:cstheme="minorHAnsi"/>
          <w:i/>
          <w:spacing w:val="-4"/>
          <w:sz w:val="22"/>
          <w:szCs w:val="22"/>
        </w:rPr>
        <w:t>e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r</w:t>
      </w:r>
      <w:r w:rsidRPr="005C027B">
        <w:rPr>
          <w:rFonts w:asciiTheme="minorHAnsi" w:eastAsia="Gill Sans MT" w:hAnsiTheme="minorHAnsi" w:cstheme="minorHAnsi"/>
          <w:i/>
          <w:spacing w:val="4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S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erv</w:t>
      </w:r>
      <w:r w:rsidRPr="005C027B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i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c</w:t>
      </w:r>
      <w:r w:rsidRPr="005C027B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e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 xml:space="preserve">s </w:t>
      </w:r>
      <w:r w:rsidRPr="005C027B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C</w:t>
      </w:r>
      <w:r w:rsidRPr="005C027B">
        <w:rPr>
          <w:rFonts w:asciiTheme="minorHAnsi" w:eastAsia="Gill Sans MT" w:hAnsiTheme="minorHAnsi" w:cstheme="minorHAnsi"/>
          <w:i/>
          <w:spacing w:val="-3"/>
          <w:sz w:val="22"/>
          <w:szCs w:val="22"/>
        </w:rPr>
        <w:t>e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nter at</w:t>
      </w:r>
    </w:p>
    <w:p w14:paraId="0B08BB95" w14:textId="77777777" w:rsidR="006D79AE" w:rsidRPr="005C027B" w:rsidRDefault="006D79AE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691107FC" w14:textId="77777777" w:rsidR="006D79AE" w:rsidRPr="005C027B" w:rsidRDefault="007829F5">
      <w:pPr>
        <w:ind w:left="100"/>
        <w:rPr>
          <w:rFonts w:asciiTheme="minorHAnsi" w:eastAsia="Gill Sans MT" w:hAnsiTheme="minorHAnsi" w:cstheme="minorHAnsi"/>
          <w:sz w:val="22"/>
          <w:szCs w:val="22"/>
        </w:rPr>
      </w:pP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 xml:space="preserve">(402) </w:t>
      </w:r>
      <w:r w:rsidRPr="005C027B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5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57</w:t>
      </w:r>
      <w:r w:rsidRPr="005C027B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-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7423,</w:t>
      </w:r>
      <w:r w:rsidRPr="005C027B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(80</w:t>
      </w:r>
      <w:r w:rsidRPr="005C027B">
        <w:rPr>
          <w:rFonts w:asciiTheme="minorHAnsi" w:eastAsia="Gill Sans MT" w:hAnsiTheme="minorHAnsi" w:cstheme="minorHAnsi"/>
          <w:i/>
          <w:spacing w:val="-3"/>
          <w:sz w:val="22"/>
          <w:szCs w:val="22"/>
        </w:rPr>
        <w:t>0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 xml:space="preserve">) </w:t>
      </w:r>
      <w:r w:rsidRPr="005C027B">
        <w:rPr>
          <w:rFonts w:asciiTheme="minorHAnsi" w:eastAsia="Gill Sans MT" w:hAnsiTheme="minorHAnsi" w:cstheme="minorHAnsi"/>
          <w:i/>
          <w:spacing w:val="2"/>
          <w:sz w:val="22"/>
          <w:szCs w:val="22"/>
        </w:rPr>
        <w:t>7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56</w:t>
      </w:r>
      <w:r w:rsidRPr="005C027B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-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7</w:t>
      </w:r>
      <w:r w:rsidRPr="005C027B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9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20</w:t>
      </w:r>
      <w:r w:rsidRPr="005C027B">
        <w:rPr>
          <w:rFonts w:asciiTheme="minorHAnsi" w:eastAsia="Gill Sans MT" w:hAnsiTheme="minorHAnsi" w:cstheme="minorHAnsi"/>
          <w:i/>
          <w:spacing w:val="2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i/>
          <w:spacing w:val="-3"/>
          <w:sz w:val="22"/>
          <w:szCs w:val="22"/>
        </w:rPr>
        <w:t>e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xt.</w:t>
      </w:r>
      <w:r w:rsidRPr="005C027B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7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423</w:t>
      </w:r>
      <w:r w:rsidRPr="005C027B">
        <w:rPr>
          <w:rFonts w:asciiTheme="minorHAnsi" w:eastAsia="Gill Sans MT" w:hAnsiTheme="minorHAnsi" w:cstheme="minorHAnsi"/>
          <w:i/>
          <w:spacing w:val="-3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o</w:t>
      </w:r>
      <w:r w:rsidRPr="005C027B">
        <w:rPr>
          <w:rFonts w:asciiTheme="minorHAnsi" w:eastAsia="Gill Sans MT" w:hAnsiTheme="minorHAnsi" w:cstheme="minorHAnsi"/>
          <w:i/>
          <w:sz w:val="22"/>
          <w:szCs w:val="22"/>
        </w:rPr>
        <w:t>r</w:t>
      </w:r>
      <w:r w:rsidRPr="005C027B">
        <w:rPr>
          <w:rFonts w:asciiTheme="minorHAnsi" w:eastAsia="Gill Sans MT" w:hAnsiTheme="minorHAnsi" w:cstheme="minorHAnsi"/>
          <w:i/>
          <w:spacing w:val="2"/>
          <w:sz w:val="22"/>
          <w:szCs w:val="22"/>
        </w:rPr>
        <w:t xml:space="preserve"> </w:t>
      </w:r>
      <w:hyperlink r:id="rId7">
        <w:r w:rsidRPr="005C027B">
          <w:rPr>
            <w:rFonts w:asciiTheme="minorHAnsi" w:eastAsia="Gill Sans MT" w:hAnsiTheme="minorHAnsi" w:cstheme="minorHAnsi"/>
            <w:i/>
            <w:sz w:val="22"/>
            <w:szCs w:val="22"/>
          </w:rPr>
          <w:t>c</w:t>
        </w:r>
        <w:r w:rsidRPr="005C027B">
          <w:rPr>
            <w:rFonts w:asciiTheme="minorHAnsi" w:eastAsia="Gill Sans MT" w:hAnsiTheme="minorHAnsi" w:cstheme="minorHAnsi"/>
            <w:i/>
            <w:spacing w:val="-2"/>
            <w:sz w:val="22"/>
            <w:szCs w:val="22"/>
          </w:rPr>
          <w:t>a</w:t>
        </w:r>
        <w:r w:rsidRPr="005C027B">
          <w:rPr>
            <w:rFonts w:asciiTheme="minorHAnsi" w:eastAsia="Gill Sans MT" w:hAnsiTheme="minorHAnsi" w:cstheme="minorHAnsi"/>
            <w:i/>
            <w:spacing w:val="1"/>
            <w:sz w:val="22"/>
            <w:szCs w:val="22"/>
          </w:rPr>
          <w:t>r</w:t>
        </w:r>
        <w:r w:rsidRPr="005C027B">
          <w:rPr>
            <w:rFonts w:asciiTheme="minorHAnsi" w:eastAsia="Gill Sans MT" w:hAnsiTheme="minorHAnsi" w:cstheme="minorHAnsi"/>
            <w:i/>
            <w:sz w:val="22"/>
            <w:szCs w:val="22"/>
          </w:rPr>
          <w:t>e</w:t>
        </w:r>
        <w:r w:rsidRPr="005C027B">
          <w:rPr>
            <w:rFonts w:asciiTheme="minorHAnsi" w:eastAsia="Gill Sans MT" w:hAnsiTheme="minorHAnsi" w:cstheme="minorHAnsi"/>
            <w:i/>
            <w:spacing w:val="-1"/>
            <w:sz w:val="22"/>
            <w:szCs w:val="22"/>
          </w:rPr>
          <w:t>e</w:t>
        </w:r>
        <w:r w:rsidRPr="005C027B">
          <w:rPr>
            <w:rFonts w:asciiTheme="minorHAnsi" w:eastAsia="Gill Sans MT" w:hAnsiTheme="minorHAnsi" w:cstheme="minorHAnsi"/>
            <w:i/>
            <w:spacing w:val="1"/>
            <w:sz w:val="22"/>
            <w:szCs w:val="22"/>
          </w:rPr>
          <w:t>r</w:t>
        </w:r>
        <w:r w:rsidRPr="005C027B">
          <w:rPr>
            <w:rFonts w:asciiTheme="minorHAnsi" w:eastAsia="Gill Sans MT" w:hAnsiTheme="minorHAnsi" w:cstheme="minorHAnsi"/>
            <w:i/>
            <w:spacing w:val="-1"/>
            <w:sz w:val="22"/>
            <w:szCs w:val="22"/>
          </w:rPr>
          <w:t>s</w:t>
        </w:r>
        <w:r w:rsidRPr="005C027B">
          <w:rPr>
            <w:rFonts w:asciiTheme="minorHAnsi" w:eastAsia="Gill Sans MT" w:hAnsiTheme="minorHAnsi" w:cstheme="minorHAnsi"/>
            <w:i/>
            <w:sz w:val="22"/>
            <w:szCs w:val="22"/>
          </w:rPr>
          <w:t>ervice</w:t>
        </w:r>
        <w:r w:rsidRPr="005C027B">
          <w:rPr>
            <w:rFonts w:asciiTheme="minorHAnsi" w:eastAsia="Gill Sans MT" w:hAnsiTheme="minorHAnsi" w:cstheme="minorHAnsi"/>
            <w:i/>
            <w:spacing w:val="1"/>
            <w:sz w:val="22"/>
            <w:szCs w:val="22"/>
          </w:rPr>
          <w:t>s</w:t>
        </w:r>
        <w:r w:rsidRPr="005C027B">
          <w:rPr>
            <w:rFonts w:asciiTheme="minorHAnsi" w:eastAsia="Gill Sans MT" w:hAnsiTheme="minorHAnsi" w:cstheme="minorHAnsi"/>
            <w:i/>
            <w:sz w:val="22"/>
            <w:szCs w:val="22"/>
          </w:rPr>
          <w:t>@bel</w:t>
        </w:r>
        <w:r w:rsidRPr="005C027B">
          <w:rPr>
            <w:rFonts w:asciiTheme="minorHAnsi" w:eastAsia="Gill Sans MT" w:hAnsiTheme="minorHAnsi" w:cstheme="minorHAnsi"/>
            <w:i/>
            <w:spacing w:val="-3"/>
            <w:sz w:val="22"/>
            <w:szCs w:val="22"/>
          </w:rPr>
          <w:t>l</w:t>
        </w:r>
        <w:r w:rsidRPr="005C027B">
          <w:rPr>
            <w:rFonts w:asciiTheme="minorHAnsi" w:eastAsia="Gill Sans MT" w:hAnsiTheme="minorHAnsi" w:cstheme="minorHAnsi"/>
            <w:i/>
            <w:sz w:val="22"/>
            <w:szCs w:val="22"/>
          </w:rPr>
          <w:t>evue</w:t>
        </w:r>
        <w:r w:rsidRPr="005C027B">
          <w:rPr>
            <w:rFonts w:asciiTheme="minorHAnsi" w:eastAsia="Gill Sans MT" w:hAnsiTheme="minorHAnsi" w:cstheme="minorHAnsi"/>
            <w:i/>
            <w:spacing w:val="-1"/>
            <w:sz w:val="22"/>
            <w:szCs w:val="22"/>
          </w:rPr>
          <w:t>.</w:t>
        </w:r>
        <w:r w:rsidRPr="005C027B">
          <w:rPr>
            <w:rFonts w:asciiTheme="minorHAnsi" w:eastAsia="Gill Sans MT" w:hAnsiTheme="minorHAnsi" w:cstheme="minorHAnsi"/>
            <w:i/>
            <w:sz w:val="22"/>
            <w:szCs w:val="22"/>
          </w:rPr>
          <w:t>edu.</w:t>
        </w:r>
      </w:hyperlink>
    </w:p>
    <w:p w14:paraId="4D6C4BFA" w14:textId="77777777" w:rsidR="006D79AE" w:rsidRPr="005C027B" w:rsidRDefault="006D79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AB9235" w14:textId="77777777" w:rsidR="006D79AE" w:rsidRPr="005C027B" w:rsidRDefault="006D79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14D3AC" w14:textId="77777777" w:rsidR="006D79AE" w:rsidRPr="005C027B" w:rsidRDefault="006D79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092DD9" w14:textId="77777777" w:rsidR="006D79AE" w:rsidRPr="005C027B" w:rsidRDefault="006D79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30B8CC" w14:textId="77777777" w:rsidR="006D79AE" w:rsidRPr="005C027B" w:rsidRDefault="006D79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2E3137" w14:textId="77777777" w:rsidR="006D79AE" w:rsidRPr="005C027B" w:rsidRDefault="006D79AE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5B22F348" w14:textId="77777777" w:rsidR="006D79AE" w:rsidRPr="005C027B" w:rsidRDefault="007829F5">
      <w:pPr>
        <w:ind w:left="100" w:right="51"/>
        <w:rPr>
          <w:rFonts w:asciiTheme="minorHAnsi" w:eastAsia="Gill Sans MT" w:hAnsiTheme="minorHAnsi" w:cstheme="minorHAnsi"/>
          <w:sz w:val="22"/>
          <w:szCs w:val="22"/>
        </w:rPr>
      </w:pP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A</w:t>
      </w:r>
      <w:r w:rsidRPr="005C027B">
        <w:rPr>
          <w:rFonts w:asciiTheme="minorHAnsi" w:eastAsia="Gill Sans MT" w:hAnsiTheme="minorHAnsi" w:cstheme="minorHAnsi"/>
          <w:b/>
          <w:i/>
          <w:spacing w:val="-2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Word</w:t>
      </w:r>
      <w:r w:rsidRPr="005C027B">
        <w:rPr>
          <w:rFonts w:asciiTheme="minorHAnsi" w:eastAsia="Gill Sans MT" w:hAnsiTheme="minorHAnsi" w:cstheme="minorHAnsi"/>
          <w:b/>
          <w:i/>
          <w:spacing w:val="-8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o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f</w:t>
      </w:r>
      <w:r w:rsidRPr="005C027B">
        <w:rPr>
          <w:rFonts w:asciiTheme="minorHAnsi" w:eastAsia="Gill Sans MT" w:hAnsiTheme="minorHAnsi" w:cstheme="minorHAnsi"/>
          <w:b/>
          <w:i/>
          <w:spacing w:val="-3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b/>
          <w:i/>
          <w:spacing w:val="3"/>
          <w:sz w:val="22"/>
          <w:szCs w:val="22"/>
        </w:rPr>
        <w:t>C</w:t>
      </w:r>
      <w:r w:rsidRPr="005C027B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au</w:t>
      </w:r>
      <w:r w:rsidRPr="005C027B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t</w:t>
      </w:r>
      <w:r w:rsidRPr="005C027B">
        <w:rPr>
          <w:rFonts w:asciiTheme="minorHAnsi" w:eastAsia="Gill Sans MT" w:hAnsiTheme="minorHAnsi" w:cstheme="minorHAnsi"/>
          <w:b/>
          <w:i/>
          <w:spacing w:val="3"/>
          <w:sz w:val="22"/>
          <w:szCs w:val="22"/>
        </w:rPr>
        <w:t>i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on:</w:t>
      </w:r>
      <w:r w:rsidRPr="005C027B">
        <w:rPr>
          <w:rFonts w:asciiTheme="minorHAnsi" w:eastAsia="Gill Sans MT" w:hAnsiTheme="minorHAnsi" w:cstheme="minorHAnsi"/>
          <w:b/>
          <w:i/>
          <w:spacing w:val="-11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Pl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ease</w:t>
      </w:r>
      <w:r w:rsidRPr="005C027B">
        <w:rPr>
          <w:rFonts w:asciiTheme="minorHAnsi" w:eastAsia="Gill Sans MT" w:hAnsiTheme="minorHAnsi" w:cstheme="minorHAnsi"/>
          <w:b/>
          <w:i/>
          <w:spacing w:val="-8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don’t</w:t>
      </w:r>
      <w:r w:rsidRPr="005C027B">
        <w:rPr>
          <w:rFonts w:asciiTheme="minorHAnsi" w:eastAsia="Gill Sans MT" w:hAnsiTheme="minorHAnsi" w:cstheme="minorHAnsi"/>
          <w:b/>
          <w:i/>
          <w:spacing w:val="-4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be</w:t>
      </w:r>
      <w:r w:rsidRPr="005C027B">
        <w:rPr>
          <w:rFonts w:asciiTheme="minorHAnsi" w:eastAsia="Gill Sans MT" w:hAnsiTheme="minorHAnsi" w:cstheme="minorHAnsi"/>
          <w:b/>
          <w:i/>
          <w:spacing w:val="-3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t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emp</w:t>
      </w:r>
      <w:r w:rsidRPr="005C027B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t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ed</w:t>
      </w:r>
      <w:r w:rsidRPr="005C027B">
        <w:rPr>
          <w:rFonts w:asciiTheme="minorHAnsi" w:eastAsia="Gill Sans MT" w:hAnsiTheme="minorHAnsi" w:cstheme="minorHAnsi"/>
          <w:b/>
          <w:i/>
          <w:spacing w:val="-12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t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o</w:t>
      </w:r>
      <w:r w:rsidRPr="005C027B">
        <w:rPr>
          <w:rFonts w:asciiTheme="minorHAnsi" w:eastAsia="Gill Sans MT" w:hAnsiTheme="minorHAnsi" w:cstheme="minorHAnsi"/>
          <w:b/>
          <w:i/>
          <w:spacing w:val="-3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u</w:t>
      </w:r>
      <w:r w:rsidRPr="005C027B">
        <w:rPr>
          <w:rFonts w:asciiTheme="minorHAnsi" w:eastAsia="Gill Sans MT" w:hAnsiTheme="minorHAnsi" w:cstheme="minorHAnsi"/>
          <w:b/>
          <w:i/>
          <w:spacing w:val="2"/>
          <w:sz w:val="22"/>
          <w:szCs w:val="22"/>
        </w:rPr>
        <w:t>s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e</w:t>
      </w:r>
      <w:r w:rsidRPr="005C027B">
        <w:rPr>
          <w:rFonts w:asciiTheme="minorHAnsi" w:eastAsia="Gill Sans MT" w:hAnsiTheme="minorHAnsi" w:cstheme="minorHAnsi"/>
          <w:b/>
          <w:i/>
          <w:spacing w:val="-5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one</w:t>
      </w:r>
      <w:r w:rsidRPr="005C027B">
        <w:rPr>
          <w:rFonts w:asciiTheme="minorHAnsi" w:eastAsia="Gill Sans MT" w:hAnsiTheme="minorHAnsi" w:cstheme="minorHAnsi"/>
          <w:b/>
          <w:i/>
          <w:spacing w:val="-5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of</w:t>
      </w:r>
      <w:r w:rsidRPr="005C027B">
        <w:rPr>
          <w:rFonts w:asciiTheme="minorHAnsi" w:eastAsia="Gill Sans MT" w:hAnsiTheme="minorHAnsi" w:cstheme="minorHAnsi"/>
          <w:b/>
          <w:i/>
          <w:spacing w:val="-3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t</w:t>
      </w:r>
      <w:r w:rsidRPr="005C027B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h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e Resu</w:t>
      </w:r>
      <w:r w:rsidRPr="005C027B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m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e</w:t>
      </w:r>
      <w:r w:rsidRPr="005C027B">
        <w:rPr>
          <w:rFonts w:asciiTheme="minorHAnsi" w:eastAsia="Gill Sans MT" w:hAnsiTheme="minorHAnsi" w:cstheme="minorHAnsi"/>
          <w:b/>
          <w:i/>
          <w:spacing w:val="-8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Wi</w:t>
      </w:r>
      <w:r w:rsidRPr="005C027B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z</w:t>
      </w:r>
      <w:r w:rsidRPr="005C027B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a</w:t>
      </w:r>
      <w:r w:rsidRPr="005C027B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r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ds</w:t>
      </w:r>
      <w:r w:rsidRPr="005C027B">
        <w:rPr>
          <w:rFonts w:asciiTheme="minorHAnsi" w:eastAsia="Gill Sans MT" w:hAnsiTheme="minorHAnsi" w:cstheme="minorHAnsi"/>
          <w:b/>
          <w:i/>
          <w:spacing w:val="-9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or</w:t>
      </w:r>
      <w:r w:rsidRPr="005C027B">
        <w:rPr>
          <w:rFonts w:asciiTheme="minorHAnsi" w:eastAsia="Gill Sans MT" w:hAnsiTheme="minorHAnsi" w:cstheme="minorHAnsi"/>
          <w:b/>
          <w:i/>
          <w:spacing w:val="-2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Te</w:t>
      </w:r>
      <w:r w:rsidRPr="005C027B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m</w:t>
      </w:r>
      <w:r w:rsidRPr="005C027B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pl</w:t>
      </w:r>
      <w:r w:rsidRPr="005C027B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a</w:t>
      </w:r>
      <w:r w:rsidRPr="005C027B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t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es</w:t>
      </w:r>
      <w:r w:rsidRPr="005C027B">
        <w:rPr>
          <w:rFonts w:asciiTheme="minorHAnsi" w:eastAsia="Gill Sans MT" w:hAnsiTheme="minorHAnsi" w:cstheme="minorHAnsi"/>
          <w:b/>
          <w:i/>
          <w:spacing w:val="-14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b/>
          <w:i/>
          <w:spacing w:val="2"/>
          <w:sz w:val="22"/>
          <w:szCs w:val="22"/>
        </w:rPr>
        <w:t>t</w:t>
      </w:r>
      <w:r w:rsidRPr="005C027B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ha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t</w:t>
      </w:r>
      <w:r w:rsidRPr="005C027B">
        <w:rPr>
          <w:rFonts w:asciiTheme="minorHAnsi" w:eastAsia="Gill Sans MT" w:hAnsiTheme="minorHAnsi" w:cstheme="minorHAnsi"/>
          <w:b/>
          <w:i/>
          <w:spacing w:val="-6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are</w:t>
      </w:r>
      <w:r w:rsidRPr="005C027B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a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vai</w:t>
      </w:r>
      <w:r w:rsidRPr="005C027B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l</w:t>
      </w:r>
      <w:r w:rsidRPr="005C027B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a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ble</w:t>
      </w:r>
      <w:r w:rsidRPr="005C027B">
        <w:rPr>
          <w:rFonts w:asciiTheme="minorHAnsi" w:eastAsia="Gill Sans MT" w:hAnsiTheme="minorHAnsi" w:cstheme="minorHAnsi"/>
          <w:b/>
          <w:i/>
          <w:spacing w:val="-12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b/>
          <w:i/>
          <w:spacing w:val="3"/>
          <w:sz w:val="22"/>
          <w:szCs w:val="22"/>
        </w:rPr>
        <w:t>o</w:t>
      </w:r>
      <w:r w:rsidRPr="005C027B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n</w:t>
      </w:r>
      <w:r w:rsidRPr="005C027B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li</w:t>
      </w:r>
      <w:r w:rsidRPr="005C027B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n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e</w:t>
      </w:r>
      <w:r w:rsidRPr="005C027B">
        <w:rPr>
          <w:rFonts w:asciiTheme="minorHAnsi" w:eastAsia="Gill Sans MT" w:hAnsiTheme="minorHAnsi" w:cstheme="minorHAnsi"/>
          <w:b/>
          <w:i/>
          <w:spacing w:val="-7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 xml:space="preserve">or </w:t>
      </w:r>
      <w:r w:rsidRPr="005C027B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i</w:t>
      </w:r>
      <w:r w:rsidRPr="005C027B">
        <w:rPr>
          <w:rFonts w:asciiTheme="minorHAnsi" w:eastAsia="Gill Sans MT" w:hAnsiTheme="minorHAnsi" w:cstheme="minorHAnsi"/>
          <w:b/>
          <w:i/>
          <w:spacing w:val="-1"/>
          <w:w w:val="99"/>
          <w:sz w:val="22"/>
          <w:szCs w:val="22"/>
        </w:rPr>
        <w:t>n</w:t>
      </w:r>
      <w:r w:rsidRPr="005C027B">
        <w:rPr>
          <w:rFonts w:asciiTheme="minorHAnsi" w:eastAsia="Gill Sans MT" w:hAnsiTheme="minorHAnsi" w:cstheme="minorHAnsi"/>
          <w:b/>
          <w:i/>
          <w:w w:val="99"/>
          <w:sz w:val="22"/>
          <w:szCs w:val="22"/>
        </w:rPr>
        <w:t>clu</w:t>
      </w:r>
      <w:r w:rsidRPr="005C027B">
        <w:rPr>
          <w:rFonts w:asciiTheme="minorHAnsi" w:eastAsia="Gill Sans MT" w:hAnsiTheme="minorHAnsi" w:cstheme="minorHAnsi"/>
          <w:b/>
          <w:i/>
          <w:spacing w:val="-1"/>
          <w:w w:val="99"/>
          <w:sz w:val="22"/>
          <w:szCs w:val="22"/>
        </w:rPr>
        <w:t>d</w:t>
      </w:r>
      <w:r w:rsidRPr="005C027B">
        <w:rPr>
          <w:rFonts w:asciiTheme="minorHAnsi" w:eastAsia="Gill Sans MT" w:hAnsiTheme="minorHAnsi" w:cstheme="minorHAnsi"/>
          <w:b/>
          <w:i/>
          <w:spacing w:val="3"/>
          <w:w w:val="99"/>
          <w:sz w:val="22"/>
          <w:szCs w:val="22"/>
        </w:rPr>
        <w:t>e</w:t>
      </w:r>
      <w:r w:rsidRPr="005C027B">
        <w:rPr>
          <w:rFonts w:asciiTheme="minorHAnsi" w:eastAsia="Gill Sans MT" w:hAnsiTheme="minorHAnsi" w:cstheme="minorHAnsi"/>
          <w:b/>
          <w:i/>
          <w:w w:val="99"/>
          <w:sz w:val="22"/>
          <w:szCs w:val="22"/>
        </w:rPr>
        <w:t>d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 xml:space="preserve"> in</w:t>
      </w:r>
      <w:r w:rsidRPr="005C027B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 xml:space="preserve"> m</w:t>
      </w:r>
      <w:r w:rsidRPr="005C027B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a</w:t>
      </w:r>
      <w:r w:rsidRPr="005C027B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n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y</w:t>
      </w:r>
      <w:r w:rsidRPr="005C027B">
        <w:rPr>
          <w:rFonts w:asciiTheme="minorHAnsi" w:eastAsia="Gill Sans MT" w:hAnsiTheme="minorHAnsi" w:cstheme="minorHAnsi"/>
          <w:b/>
          <w:i/>
          <w:spacing w:val="-6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wo</w:t>
      </w:r>
      <w:r w:rsidRPr="005C027B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r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d</w:t>
      </w:r>
      <w:r w:rsidRPr="005C027B">
        <w:rPr>
          <w:rFonts w:asciiTheme="minorHAnsi" w:eastAsia="Gill Sans MT" w:hAnsiTheme="minorHAnsi" w:cstheme="minorHAnsi"/>
          <w:b/>
          <w:i/>
          <w:spacing w:val="-7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pr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ocess</w:t>
      </w:r>
      <w:r w:rsidRPr="005C027B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i</w:t>
      </w:r>
      <w:r w:rsidRPr="005C027B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n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g</w:t>
      </w:r>
      <w:r w:rsidRPr="005C027B">
        <w:rPr>
          <w:rFonts w:asciiTheme="minorHAnsi" w:eastAsia="Gill Sans MT" w:hAnsiTheme="minorHAnsi" w:cstheme="minorHAnsi"/>
          <w:b/>
          <w:i/>
          <w:spacing w:val="-13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pr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ogr</w:t>
      </w:r>
      <w:r w:rsidRPr="005C027B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am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s.</w:t>
      </w:r>
      <w:r w:rsidRPr="005C027B">
        <w:rPr>
          <w:rFonts w:asciiTheme="minorHAnsi" w:eastAsia="Gill Sans MT" w:hAnsiTheme="minorHAnsi" w:cstheme="minorHAnsi"/>
          <w:b/>
          <w:i/>
          <w:spacing w:val="76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T</w:t>
      </w:r>
      <w:r w:rsidRPr="005C027B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h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ey</w:t>
      </w:r>
      <w:r w:rsidRPr="005C027B">
        <w:rPr>
          <w:rFonts w:asciiTheme="minorHAnsi" w:eastAsia="Gill Sans MT" w:hAnsiTheme="minorHAnsi" w:cstheme="minorHAnsi"/>
          <w:b/>
          <w:i/>
          <w:spacing w:val="2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can</w:t>
      </w:r>
      <w:r w:rsidRPr="005C027B">
        <w:rPr>
          <w:rFonts w:asciiTheme="minorHAnsi" w:eastAsia="Gill Sans MT" w:hAnsiTheme="minorHAnsi" w:cstheme="minorHAnsi"/>
          <w:b/>
          <w:i/>
          <w:spacing w:val="-5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be</w:t>
      </w:r>
      <w:r w:rsidRPr="005C027B">
        <w:rPr>
          <w:rFonts w:asciiTheme="minorHAnsi" w:eastAsia="Gill Sans MT" w:hAnsiTheme="minorHAnsi" w:cstheme="minorHAnsi"/>
          <w:b/>
          <w:i/>
          <w:spacing w:val="-3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di</w:t>
      </w:r>
      <w:r w:rsidRPr="005C027B">
        <w:rPr>
          <w:rFonts w:asciiTheme="minorHAnsi" w:eastAsia="Gill Sans MT" w:hAnsiTheme="minorHAnsi" w:cstheme="minorHAnsi"/>
          <w:b/>
          <w:i/>
          <w:spacing w:val="2"/>
          <w:sz w:val="22"/>
          <w:szCs w:val="22"/>
        </w:rPr>
        <w:t>f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fi</w:t>
      </w:r>
      <w:r w:rsidRPr="005C027B">
        <w:rPr>
          <w:rFonts w:asciiTheme="minorHAnsi" w:eastAsia="Gill Sans MT" w:hAnsiTheme="minorHAnsi" w:cstheme="minorHAnsi"/>
          <w:b/>
          <w:i/>
          <w:spacing w:val="2"/>
          <w:sz w:val="22"/>
          <w:szCs w:val="22"/>
        </w:rPr>
        <w:t>c</w:t>
      </w:r>
      <w:r w:rsidRPr="005C027B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u</w:t>
      </w:r>
      <w:r w:rsidRPr="005C027B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l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 xml:space="preserve">t </w:t>
      </w:r>
      <w:r w:rsidRPr="005C027B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t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o</w:t>
      </w:r>
      <w:r w:rsidRPr="005C027B">
        <w:rPr>
          <w:rFonts w:asciiTheme="minorHAnsi" w:eastAsia="Gill Sans MT" w:hAnsiTheme="minorHAnsi" w:cstheme="minorHAnsi"/>
          <w:b/>
          <w:i/>
          <w:spacing w:val="-3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wo</w:t>
      </w:r>
      <w:r w:rsidRPr="005C027B">
        <w:rPr>
          <w:rFonts w:asciiTheme="minorHAnsi" w:eastAsia="Gill Sans MT" w:hAnsiTheme="minorHAnsi" w:cstheme="minorHAnsi"/>
          <w:b/>
          <w:i/>
          <w:spacing w:val="2"/>
          <w:sz w:val="22"/>
          <w:szCs w:val="22"/>
        </w:rPr>
        <w:t>r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k</w:t>
      </w:r>
      <w:r w:rsidRPr="005C027B">
        <w:rPr>
          <w:rFonts w:asciiTheme="minorHAnsi" w:eastAsia="Gill Sans MT" w:hAnsiTheme="minorHAnsi" w:cstheme="minorHAnsi"/>
          <w:b/>
          <w:i/>
          <w:spacing w:val="-7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w</w:t>
      </w:r>
      <w:r w:rsidRPr="005C027B">
        <w:rPr>
          <w:rFonts w:asciiTheme="minorHAnsi" w:eastAsia="Gill Sans MT" w:hAnsiTheme="minorHAnsi" w:cstheme="minorHAnsi"/>
          <w:b/>
          <w:i/>
          <w:spacing w:val="2"/>
          <w:sz w:val="22"/>
          <w:szCs w:val="22"/>
        </w:rPr>
        <w:t>i</w:t>
      </w:r>
      <w:r w:rsidRPr="005C027B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t</w:t>
      </w:r>
      <w:r w:rsidRPr="005C027B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h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,</w:t>
      </w:r>
      <w:r w:rsidRPr="005C027B">
        <w:rPr>
          <w:rFonts w:asciiTheme="minorHAnsi" w:eastAsia="Gill Sans MT" w:hAnsiTheme="minorHAnsi" w:cstheme="minorHAnsi"/>
          <w:b/>
          <w:i/>
          <w:spacing w:val="-6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don’t</w:t>
      </w:r>
      <w:r w:rsidRPr="005C027B">
        <w:rPr>
          <w:rFonts w:asciiTheme="minorHAnsi" w:eastAsia="Gill Sans MT" w:hAnsiTheme="minorHAnsi" w:cstheme="minorHAnsi"/>
          <w:b/>
          <w:i/>
          <w:spacing w:val="-6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al</w:t>
      </w:r>
      <w:r w:rsidRPr="005C027B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l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ow</w:t>
      </w:r>
      <w:r w:rsidRPr="005C027B">
        <w:rPr>
          <w:rFonts w:asciiTheme="minorHAnsi" w:eastAsia="Gill Sans MT" w:hAnsiTheme="minorHAnsi" w:cstheme="minorHAnsi"/>
          <w:b/>
          <w:i/>
          <w:spacing w:val="-4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you</w:t>
      </w:r>
      <w:r w:rsidRPr="005C027B">
        <w:rPr>
          <w:rFonts w:asciiTheme="minorHAnsi" w:eastAsia="Gill Sans MT" w:hAnsiTheme="minorHAnsi" w:cstheme="minorHAnsi"/>
          <w:b/>
          <w:i/>
          <w:spacing w:val="-5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 xml:space="preserve">to </w:t>
      </w:r>
      <w:r w:rsidRPr="005C027B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pr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es</w:t>
      </w:r>
      <w:r w:rsidRPr="005C027B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e</w:t>
      </w:r>
      <w:r w:rsidRPr="005C027B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n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t</w:t>
      </w:r>
      <w:r w:rsidRPr="005C027B">
        <w:rPr>
          <w:rFonts w:asciiTheme="minorHAnsi" w:eastAsia="Gill Sans MT" w:hAnsiTheme="minorHAnsi" w:cstheme="minorHAnsi"/>
          <w:b/>
          <w:i/>
          <w:spacing w:val="-10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yo</w:t>
      </w:r>
      <w:r w:rsidRPr="005C027B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u</w:t>
      </w:r>
      <w:r w:rsidRPr="005C027B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r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se</w:t>
      </w:r>
      <w:r w:rsidRPr="005C027B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l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f</w:t>
      </w:r>
      <w:r w:rsidRPr="005C027B">
        <w:rPr>
          <w:rFonts w:asciiTheme="minorHAnsi" w:eastAsia="Gill Sans MT" w:hAnsiTheme="minorHAnsi" w:cstheme="minorHAnsi"/>
          <w:b/>
          <w:i/>
          <w:spacing w:val="-11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in</w:t>
      </w:r>
      <w:r w:rsidRPr="005C027B">
        <w:rPr>
          <w:rFonts w:asciiTheme="minorHAnsi" w:eastAsia="Gill Sans MT" w:hAnsiTheme="minorHAnsi" w:cstheme="minorHAnsi"/>
          <w:b/>
          <w:i/>
          <w:spacing w:val="-3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the</w:t>
      </w:r>
      <w:r w:rsidRPr="005C027B">
        <w:rPr>
          <w:rFonts w:asciiTheme="minorHAnsi" w:eastAsia="Gill Sans MT" w:hAnsiTheme="minorHAnsi" w:cstheme="minorHAnsi"/>
          <w:b/>
          <w:i/>
          <w:spacing w:val="-5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 xml:space="preserve">best </w:t>
      </w:r>
      <w:r w:rsidRPr="005C027B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p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oss</w:t>
      </w:r>
      <w:r w:rsidRPr="005C027B">
        <w:rPr>
          <w:rFonts w:asciiTheme="minorHAnsi" w:eastAsia="Gill Sans MT" w:hAnsiTheme="minorHAnsi" w:cstheme="minorHAnsi"/>
          <w:b/>
          <w:i/>
          <w:spacing w:val="2"/>
          <w:sz w:val="22"/>
          <w:szCs w:val="22"/>
        </w:rPr>
        <w:t>i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ble</w:t>
      </w:r>
      <w:r w:rsidRPr="005C027B">
        <w:rPr>
          <w:rFonts w:asciiTheme="minorHAnsi" w:eastAsia="Gill Sans MT" w:hAnsiTheme="minorHAnsi" w:cstheme="minorHAnsi"/>
          <w:b/>
          <w:i/>
          <w:spacing w:val="-10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li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g</w:t>
      </w:r>
      <w:r w:rsidRPr="005C027B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h</w:t>
      </w:r>
      <w:r w:rsidRPr="005C027B">
        <w:rPr>
          <w:rFonts w:asciiTheme="minorHAnsi" w:eastAsia="Gill Sans MT" w:hAnsiTheme="minorHAnsi" w:cstheme="minorHAnsi"/>
          <w:b/>
          <w:i/>
          <w:spacing w:val="3"/>
          <w:sz w:val="22"/>
          <w:szCs w:val="22"/>
        </w:rPr>
        <w:t>t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—</w:t>
      </w:r>
      <w:r w:rsidRPr="005C027B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an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d</w:t>
      </w:r>
      <w:r w:rsidRPr="005C027B">
        <w:rPr>
          <w:rFonts w:asciiTheme="minorHAnsi" w:eastAsia="Gill Sans MT" w:hAnsiTheme="minorHAnsi" w:cstheme="minorHAnsi"/>
          <w:b/>
          <w:i/>
          <w:spacing w:val="-13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b/>
          <w:i/>
          <w:spacing w:val="2"/>
          <w:sz w:val="22"/>
          <w:szCs w:val="22"/>
        </w:rPr>
        <w:t>e</w:t>
      </w:r>
      <w:r w:rsidRPr="005C027B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m</w:t>
      </w:r>
      <w:r w:rsidRPr="005C027B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pl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oye</w:t>
      </w:r>
      <w:r w:rsidRPr="005C027B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r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s</w:t>
      </w:r>
      <w:r w:rsidRPr="005C027B">
        <w:rPr>
          <w:rFonts w:asciiTheme="minorHAnsi" w:eastAsia="Gill Sans MT" w:hAnsiTheme="minorHAnsi" w:cstheme="minorHAnsi"/>
          <w:b/>
          <w:i/>
          <w:spacing w:val="-10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can</w:t>
      </w:r>
      <w:r w:rsidRPr="005C027B">
        <w:rPr>
          <w:rFonts w:asciiTheme="minorHAnsi" w:eastAsia="Gill Sans MT" w:hAnsiTheme="minorHAnsi" w:cstheme="minorHAnsi"/>
          <w:b/>
          <w:i/>
          <w:spacing w:val="-5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ident</w:t>
      </w:r>
      <w:r w:rsidRPr="005C027B">
        <w:rPr>
          <w:rFonts w:asciiTheme="minorHAnsi" w:eastAsia="Gill Sans MT" w:hAnsiTheme="minorHAnsi" w:cstheme="minorHAnsi"/>
          <w:b/>
          <w:i/>
          <w:spacing w:val="2"/>
          <w:sz w:val="22"/>
          <w:szCs w:val="22"/>
        </w:rPr>
        <w:t>i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fy</w:t>
      </w:r>
      <w:r w:rsidRPr="005C027B">
        <w:rPr>
          <w:rFonts w:asciiTheme="minorHAnsi" w:eastAsia="Gill Sans MT" w:hAnsiTheme="minorHAnsi" w:cstheme="minorHAnsi"/>
          <w:b/>
          <w:i/>
          <w:spacing w:val="-12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b/>
          <w:i/>
          <w:spacing w:val="3"/>
          <w:sz w:val="22"/>
          <w:szCs w:val="22"/>
        </w:rPr>
        <w:t>t</w:t>
      </w:r>
      <w:r w:rsidRPr="005C027B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h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em</w:t>
      </w:r>
      <w:r w:rsidRPr="005C027B">
        <w:rPr>
          <w:rFonts w:asciiTheme="minorHAnsi" w:eastAsia="Gill Sans MT" w:hAnsiTheme="minorHAnsi" w:cstheme="minorHAnsi"/>
          <w:b/>
          <w:i/>
          <w:spacing w:val="-7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b/>
          <w:i/>
          <w:spacing w:val="2"/>
          <w:sz w:val="22"/>
          <w:szCs w:val="22"/>
        </w:rPr>
        <w:t>e</w:t>
      </w:r>
      <w:r w:rsidRPr="005C027B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a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s</w:t>
      </w:r>
      <w:r w:rsidRPr="005C027B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ily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.</w:t>
      </w:r>
      <w:r w:rsidRPr="005C027B">
        <w:rPr>
          <w:rFonts w:asciiTheme="minorHAnsi" w:eastAsia="Gill Sans MT" w:hAnsiTheme="minorHAnsi" w:cstheme="minorHAnsi"/>
          <w:b/>
          <w:i/>
          <w:spacing w:val="-6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I</w:t>
      </w:r>
      <w:r w:rsidRPr="005C027B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n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s</w:t>
      </w:r>
      <w:r w:rsidRPr="005C027B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t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ead, create</w:t>
      </w:r>
      <w:r w:rsidRPr="005C027B">
        <w:rPr>
          <w:rFonts w:asciiTheme="minorHAnsi" w:eastAsia="Gill Sans MT" w:hAnsiTheme="minorHAnsi" w:cstheme="minorHAnsi"/>
          <w:b/>
          <w:i/>
          <w:spacing w:val="-9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y</w:t>
      </w:r>
      <w:r w:rsidRPr="005C027B">
        <w:rPr>
          <w:rFonts w:asciiTheme="minorHAnsi" w:eastAsia="Gill Sans MT" w:hAnsiTheme="minorHAnsi" w:cstheme="minorHAnsi"/>
          <w:b/>
          <w:i/>
          <w:spacing w:val="2"/>
          <w:sz w:val="22"/>
          <w:szCs w:val="22"/>
        </w:rPr>
        <w:t>o</w:t>
      </w:r>
      <w:r w:rsidRPr="005C027B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u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r</w:t>
      </w:r>
      <w:r w:rsidRPr="005C027B">
        <w:rPr>
          <w:rFonts w:asciiTheme="minorHAnsi" w:eastAsia="Gill Sans MT" w:hAnsiTheme="minorHAnsi" w:cstheme="minorHAnsi"/>
          <w:b/>
          <w:i/>
          <w:spacing w:val="-6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r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es</w:t>
      </w:r>
      <w:r w:rsidRPr="005C027B">
        <w:rPr>
          <w:rFonts w:asciiTheme="minorHAnsi" w:eastAsia="Gill Sans MT" w:hAnsiTheme="minorHAnsi" w:cstheme="minorHAnsi"/>
          <w:b/>
          <w:i/>
          <w:spacing w:val="2"/>
          <w:sz w:val="22"/>
          <w:szCs w:val="22"/>
        </w:rPr>
        <w:t>u</w:t>
      </w:r>
      <w:r w:rsidRPr="005C027B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m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e</w:t>
      </w:r>
      <w:r w:rsidRPr="005C027B">
        <w:rPr>
          <w:rFonts w:asciiTheme="minorHAnsi" w:eastAsia="Gill Sans MT" w:hAnsiTheme="minorHAnsi" w:cstheme="minorHAnsi"/>
          <w:b/>
          <w:i/>
          <w:spacing w:val="-10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as</w:t>
      </w:r>
      <w:r w:rsidRPr="005C027B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a</w:t>
      </w:r>
      <w:r w:rsidRPr="005C027B">
        <w:rPr>
          <w:rFonts w:asciiTheme="minorHAnsi" w:eastAsia="Gill Sans MT" w:hAnsiTheme="minorHAnsi" w:cstheme="minorHAnsi"/>
          <w:b/>
          <w:i/>
          <w:spacing w:val="-2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s</w:t>
      </w:r>
      <w:r w:rsidRPr="005C027B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i</w:t>
      </w:r>
      <w:r w:rsidRPr="005C027B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m</w:t>
      </w:r>
      <w:r w:rsidRPr="005C027B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pl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e</w:t>
      </w:r>
      <w:r w:rsidRPr="005C027B">
        <w:rPr>
          <w:rFonts w:asciiTheme="minorHAnsi" w:eastAsia="Gill Sans MT" w:hAnsiTheme="minorHAnsi" w:cstheme="minorHAnsi"/>
          <w:b/>
          <w:i/>
          <w:spacing w:val="-8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b/>
          <w:i/>
          <w:spacing w:val="2"/>
          <w:sz w:val="22"/>
          <w:szCs w:val="22"/>
        </w:rPr>
        <w:t>d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ocum</w:t>
      </w:r>
      <w:r w:rsidRPr="005C027B">
        <w:rPr>
          <w:rFonts w:asciiTheme="minorHAnsi" w:eastAsia="Gill Sans MT" w:hAnsiTheme="minorHAnsi" w:cstheme="minorHAnsi"/>
          <w:b/>
          <w:i/>
          <w:spacing w:val="2"/>
          <w:sz w:val="22"/>
          <w:szCs w:val="22"/>
        </w:rPr>
        <w:t>e</w:t>
      </w:r>
      <w:r w:rsidRPr="005C027B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n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t</w:t>
      </w:r>
      <w:r w:rsidRPr="005C027B">
        <w:rPr>
          <w:rFonts w:asciiTheme="minorHAnsi" w:eastAsia="Gill Sans MT" w:hAnsiTheme="minorHAnsi" w:cstheme="minorHAnsi"/>
          <w:b/>
          <w:i/>
          <w:spacing w:val="-14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i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n</w:t>
      </w:r>
      <w:r w:rsidRPr="005C027B">
        <w:rPr>
          <w:rFonts w:asciiTheme="minorHAnsi" w:eastAsia="Gill Sans MT" w:hAnsiTheme="minorHAnsi" w:cstheme="minorHAnsi"/>
          <w:b/>
          <w:i/>
          <w:spacing w:val="-2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MS</w:t>
      </w:r>
      <w:r w:rsidRPr="005C027B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Wo</w:t>
      </w:r>
      <w:r w:rsidRPr="005C027B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r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d,</w:t>
      </w:r>
      <w:r w:rsidRPr="005C027B">
        <w:rPr>
          <w:rFonts w:asciiTheme="minorHAnsi" w:eastAsia="Gill Sans MT" w:hAnsiTheme="minorHAnsi" w:cstheme="minorHAnsi"/>
          <w:b/>
          <w:i/>
          <w:spacing w:val="-9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b/>
          <w:i/>
          <w:spacing w:val="2"/>
          <w:sz w:val="22"/>
          <w:szCs w:val="22"/>
        </w:rPr>
        <w:t>l</w:t>
      </w:r>
      <w:r w:rsidRPr="005C027B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i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ke</w:t>
      </w:r>
      <w:r w:rsidRPr="005C027B">
        <w:rPr>
          <w:rFonts w:asciiTheme="minorHAnsi" w:eastAsia="Gill Sans MT" w:hAnsiTheme="minorHAnsi" w:cstheme="minorHAnsi"/>
          <w:b/>
          <w:i/>
          <w:spacing w:val="-2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t</w:t>
      </w:r>
      <w:r w:rsidRPr="005C027B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h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e e</w:t>
      </w:r>
      <w:r w:rsidRPr="005C027B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x</w:t>
      </w:r>
      <w:r w:rsidRPr="005C027B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am</w:t>
      </w:r>
      <w:r w:rsidRPr="005C027B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pl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es</w:t>
      </w:r>
      <w:r w:rsidRPr="005C027B">
        <w:rPr>
          <w:rFonts w:asciiTheme="minorHAnsi" w:eastAsia="Gill Sans MT" w:hAnsiTheme="minorHAnsi" w:cstheme="minorHAnsi"/>
          <w:b/>
          <w:i/>
          <w:spacing w:val="-10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i</w:t>
      </w:r>
      <w:r w:rsidRPr="005C027B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n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cl</w:t>
      </w:r>
      <w:r w:rsidRPr="005C027B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u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d</w:t>
      </w:r>
      <w:r w:rsidRPr="005C027B">
        <w:rPr>
          <w:rFonts w:asciiTheme="minorHAnsi" w:eastAsia="Gill Sans MT" w:hAnsiTheme="minorHAnsi" w:cstheme="minorHAnsi"/>
          <w:b/>
          <w:i/>
          <w:spacing w:val="2"/>
          <w:sz w:val="22"/>
          <w:szCs w:val="22"/>
        </w:rPr>
        <w:t>e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d</w:t>
      </w:r>
      <w:r w:rsidRPr="005C027B">
        <w:rPr>
          <w:rFonts w:asciiTheme="minorHAnsi" w:eastAsia="Gill Sans MT" w:hAnsiTheme="minorHAnsi" w:cstheme="minorHAnsi"/>
          <w:b/>
          <w:i/>
          <w:spacing w:val="-11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in</w:t>
      </w:r>
      <w:r w:rsidRPr="005C027B">
        <w:rPr>
          <w:rFonts w:asciiTheme="minorHAnsi" w:eastAsia="Gill Sans MT" w:hAnsiTheme="minorHAnsi" w:cstheme="minorHAnsi"/>
          <w:b/>
          <w:i/>
          <w:spacing w:val="-3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t</w:t>
      </w:r>
      <w:r w:rsidRPr="005C027B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h</w:t>
      </w:r>
      <w:r w:rsidRPr="005C027B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i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s</w:t>
      </w:r>
      <w:r w:rsidRPr="005C027B">
        <w:rPr>
          <w:rFonts w:asciiTheme="minorHAnsi" w:eastAsia="Gill Sans MT" w:hAnsiTheme="minorHAnsi" w:cstheme="minorHAnsi"/>
          <w:b/>
          <w:i/>
          <w:spacing w:val="-4"/>
          <w:sz w:val="22"/>
          <w:szCs w:val="22"/>
        </w:rPr>
        <w:t xml:space="preserve"> </w:t>
      </w:r>
      <w:r w:rsidRPr="005C027B">
        <w:rPr>
          <w:rFonts w:asciiTheme="minorHAnsi" w:eastAsia="Gill Sans MT" w:hAnsiTheme="minorHAnsi" w:cstheme="minorHAnsi"/>
          <w:b/>
          <w:i/>
          <w:spacing w:val="2"/>
          <w:sz w:val="22"/>
          <w:szCs w:val="22"/>
        </w:rPr>
        <w:t>h</w:t>
      </w:r>
      <w:r w:rsidRPr="005C027B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a</w:t>
      </w:r>
      <w:r w:rsidRPr="005C027B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n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dou</w:t>
      </w:r>
      <w:r w:rsidRPr="005C027B">
        <w:rPr>
          <w:rFonts w:asciiTheme="minorHAnsi" w:eastAsia="Gill Sans MT" w:hAnsiTheme="minorHAnsi" w:cstheme="minorHAnsi"/>
          <w:b/>
          <w:i/>
          <w:spacing w:val="2"/>
          <w:sz w:val="22"/>
          <w:szCs w:val="22"/>
        </w:rPr>
        <w:t>t</w:t>
      </w:r>
      <w:r w:rsidRPr="005C027B">
        <w:rPr>
          <w:rFonts w:asciiTheme="minorHAnsi" w:eastAsia="Gill Sans MT" w:hAnsiTheme="minorHAnsi" w:cstheme="minorHAnsi"/>
          <w:b/>
          <w:i/>
          <w:sz w:val="22"/>
          <w:szCs w:val="22"/>
        </w:rPr>
        <w:t>.</w:t>
      </w:r>
    </w:p>
    <w:p w14:paraId="66DBE500" w14:textId="77777777" w:rsidR="006D79AE" w:rsidRPr="005C027B" w:rsidRDefault="006D79AE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1CED14A8" w14:textId="77777777" w:rsidR="006D79AE" w:rsidRPr="005C027B" w:rsidRDefault="006D79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3E3AD6" w14:textId="77777777" w:rsidR="006D79AE" w:rsidRPr="005C027B" w:rsidRDefault="006D79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63FA5C" w14:textId="77777777" w:rsidR="006D79AE" w:rsidRPr="005C027B" w:rsidRDefault="006D79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88745D" w14:textId="77777777" w:rsidR="006D79AE" w:rsidRPr="005C027B" w:rsidRDefault="006D79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E4DE90" w14:textId="77777777" w:rsidR="006D79AE" w:rsidRPr="005C027B" w:rsidRDefault="006D79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3B1ECB" w14:textId="77777777" w:rsidR="006D79AE" w:rsidRPr="005C027B" w:rsidRDefault="006D79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191B8E" w14:textId="77777777" w:rsidR="006D79AE" w:rsidRPr="005C027B" w:rsidRDefault="007829F5">
      <w:pPr>
        <w:spacing w:before="40"/>
        <w:ind w:left="100"/>
        <w:rPr>
          <w:rFonts w:asciiTheme="minorHAnsi" w:hAnsiTheme="minorHAnsi" w:cstheme="minorHAnsi"/>
          <w:sz w:val="22"/>
          <w:szCs w:val="22"/>
        </w:rPr>
        <w:sectPr w:rsidR="006D79AE" w:rsidRPr="005C027B">
          <w:pgSz w:w="12240" w:h="15840"/>
          <w:pgMar w:top="620" w:right="1420" w:bottom="280" w:left="1340" w:header="720" w:footer="720" w:gutter="0"/>
          <w:cols w:space="720"/>
        </w:sectPr>
      </w:pP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: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J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01</w:t>
      </w:r>
      <w:r w:rsidRPr="005C027B">
        <w:rPr>
          <w:rFonts w:asciiTheme="minorHAnsi" w:hAnsiTheme="minorHAnsi" w:cstheme="minorHAnsi"/>
          <w:sz w:val="22"/>
          <w:szCs w:val="22"/>
        </w:rPr>
        <w:t>5</w:t>
      </w:r>
    </w:p>
    <w:p w14:paraId="2342C6D8" w14:textId="77777777" w:rsidR="006D79AE" w:rsidRPr="005C027B" w:rsidRDefault="006D79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D2FF0B" w14:textId="77777777" w:rsidR="006D79AE" w:rsidRPr="005C027B" w:rsidRDefault="006D79AE">
      <w:pPr>
        <w:spacing w:before="12" w:line="280" w:lineRule="exact"/>
        <w:rPr>
          <w:rFonts w:asciiTheme="minorHAnsi" w:hAnsiTheme="minorHAnsi" w:cstheme="minorHAnsi"/>
          <w:sz w:val="22"/>
          <w:szCs w:val="22"/>
        </w:rPr>
      </w:pPr>
    </w:p>
    <w:p w14:paraId="3C89099A" w14:textId="77777777" w:rsidR="005C027B" w:rsidRPr="005C027B" w:rsidRDefault="005C027B">
      <w:pPr>
        <w:spacing w:line="240" w:lineRule="exact"/>
        <w:ind w:left="3858" w:right="3878"/>
        <w:jc w:val="center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t>Issac Mellor</w:t>
      </w:r>
    </w:p>
    <w:p w14:paraId="71B63531" w14:textId="4FDBC107" w:rsidR="006D79AE" w:rsidRPr="005C027B" w:rsidRDefault="007829F5">
      <w:pPr>
        <w:spacing w:line="240" w:lineRule="exact"/>
        <w:ind w:left="3858" w:right="3878"/>
        <w:jc w:val="center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t xml:space="preserve">1234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 xml:space="preserve">h 55 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</w:p>
    <w:p w14:paraId="762388E4" w14:textId="77777777" w:rsidR="006D79AE" w:rsidRPr="005C027B" w:rsidRDefault="007829F5">
      <w:pPr>
        <w:spacing w:before="1" w:line="240" w:lineRule="exact"/>
        <w:ind w:left="3638" w:right="3654"/>
        <w:jc w:val="center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C027B">
        <w:rPr>
          <w:rFonts w:asciiTheme="minorHAnsi" w:hAnsiTheme="minorHAnsi" w:cstheme="minorHAnsi"/>
          <w:sz w:val="22"/>
          <w:szCs w:val="22"/>
        </w:rPr>
        <w:t>ue, Nebr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C027B">
        <w:rPr>
          <w:rFonts w:asciiTheme="minorHAnsi" w:hAnsiTheme="minorHAnsi" w:cstheme="minorHAnsi"/>
          <w:sz w:val="22"/>
          <w:szCs w:val="22"/>
        </w:rPr>
        <w:t xml:space="preserve">a 68005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C027B">
        <w:rPr>
          <w:rFonts w:asciiTheme="minorHAnsi" w:hAnsiTheme="minorHAnsi" w:cstheme="minorHAnsi"/>
          <w:sz w:val="22"/>
          <w:szCs w:val="22"/>
        </w:rPr>
        <w:t>402)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292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5C027B">
        <w:rPr>
          <w:rFonts w:asciiTheme="minorHAnsi" w:hAnsiTheme="minorHAnsi" w:cstheme="minorHAnsi"/>
          <w:sz w:val="22"/>
          <w:szCs w:val="22"/>
        </w:rPr>
        <w:t>2345</w:t>
      </w:r>
    </w:p>
    <w:p w14:paraId="4C4788D7" w14:textId="3D2ADA16" w:rsidR="006D79AE" w:rsidRPr="005C027B" w:rsidRDefault="007829F5">
      <w:pPr>
        <w:spacing w:line="240" w:lineRule="exact"/>
        <w:ind w:left="3769" w:right="3787"/>
        <w:jc w:val="center"/>
        <w:rPr>
          <w:rFonts w:asciiTheme="minorHAnsi" w:hAnsiTheme="minorHAnsi" w:cstheme="minorHAnsi"/>
          <w:sz w:val="22"/>
          <w:szCs w:val="22"/>
        </w:rPr>
      </w:pPr>
      <w:hyperlink r:id="rId8">
        <w:r w:rsidR="005C027B" w:rsidRPr="005C027B">
          <w:rPr>
            <w:rFonts w:asciiTheme="minorHAnsi" w:hAnsiTheme="minorHAnsi" w:cstheme="minorHAnsi"/>
            <w:spacing w:val="1"/>
            <w:sz w:val="22"/>
            <w:szCs w:val="22"/>
          </w:rPr>
          <w:t>issac@gmail.com</w:t>
        </w:r>
      </w:hyperlink>
    </w:p>
    <w:p w14:paraId="6F597D3D" w14:textId="77777777" w:rsidR="006D79AE" w:rsidRPr="005C027B" w:rsidRDefault="006D79AE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572684E5" w14:textId="77777777" w:rsidR="006D79AE" w:rsidRPr="005C027B" w:rsidRDefault="007829F5">
      <w:pPr>
        <w:ind w:left="2856" w:right="2878"/>
        <w:jc w:val="center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z w:val="22"/>
          <w:szCs w:val="22"/>
        </w:rPr>
        <w:t>U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MM</w:t>
      </w:r>
      <w:r w:rsidRPr="005C027B">
        <w:rPr>
          <w:rFonts w:asciiTheme="minorHAnsi" w:hAnsiTheme="minorHAnsi" w:cstheme="minorHAnsi"/>
          <w:b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z w:val="22"/>
          <w:szCs w:val="22"/>
        </w:rPr>
        <w:t>F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QUA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5C027B">
        <w:rPr>
          <w:rFonts w:asciiTheme="minorHAnsi" w:hAnsiTheme="minorHAnsi" w:cstheme="minorHAnsi"/>
          <w:b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F</w:t>
      </w:r>
      <w:r w:rsidRPr="005C027B">
        <w:rPr>
          <w:rFonts w:asciiTheme="minorHAnsi" w:hAnsiTheme="minorHAnsi" w:cstheme="minorHAnsi"/>
          <w:b/>
          <w:sz w:val="22"/>
          <w:szCs w:val="22"/>
        </w:rPr>
        <w:t>IC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z w:val="22"/>
          <w:szCs w:val="22"/>
        </w:rPr>
        <w:t>TIONS</w:t>
      </w:r>
    </w:p>
    <w:p w14:paraId="7BC52938" w14:textId="77777777" w:rsidR="006D79AE" w:rsidRPr="005C027B" w:rsidRDefault="006D79AE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55CB35FD" w14:textId="77777777" w:rsidR="006D79AE" w:rsidRPr="005C027B" w:rsidRDefault="007829F5">
      <w:pPr>
        <w:ind w:left="140" w:right="296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x</w:t>
      </w:r>
      <w:r w:rsidRPr="005C027B">
        <w:rPr>
          <w:rFonts w:asciiTheme="minorHAnsi" w:hAnsiTheme="minorHAnsi" w:cstheme="minorHAnsi"/>
          <w:b/>
          <w:sz w:val="22"/>
          <w:szCs w:val="22"/>
        </w:rPr>
        <w:t>cept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z w:val="22"/>
          <w:szCs w:val="22"/>
        </w:rPr>
        <w:t>on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ll</w:t>
      </w:r>
      <w:r w:rsidRPr="005C027B">
        <w:rPr>
          <w:rFonts w:asciiTheme="minorHAnsi" w:hAnsiTheme="minorHAnsi" w:cstheme="minorHAnsi"/>
          <w:b/>
          <w:sz w:val="22"/>
          <w:szCs w:val="22"/>
        </w:rPr>
        <w:t>y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b/>
          <w:sz w:val="22"/>
          <w:szCs w:val="22"/>
        </w:rPr>
        <w:t>l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orga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z</w:t>
      </w:r>
      <w:r w:rsidRPr="005C027B">
        <w:rPr>
          <w:rFonts w:asciiTheme="minorHAnsi" w:hAnsiTheme="minorHAnsi" w:cstheme="minorHAnsi"/>
          <w:b/>
          <w:sz w:val="22"/>
          <w:szCs w:val="22"/>
        </w:rPr>
        <w:t>ed and resou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5C027B">
        <w:rPr>
          <w:rFonts w:asciiTheme="minorHAnsi" w:hAnsiTheme="minorHAnsi" w:cstheme="minorHAnsi"/>
          <w:b/>
          <w:sz w:val="22"/>
          <w:szCs w:val="22"/>
        </w:rPr>
        <w:t>ul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ro</w:t>
      </w:r>
      <w:r w:rsidRPr="005C027B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si</w:t>
      </w:r>
      <w:r w:rsidRPr="005C027B">
        <w:rPr>
          <w:rFonts w:asciiTheme="minorHAnsi" w:hAnsiTheme="minorHAnsi" w:cstheme="minorHAnsi"/>
          <w:b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al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 xml:space="preserve">h 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 xml:space="preserve">e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han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x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y</w:t>
      </w:r>
      <w:r w:rsidRPr="005C027B">
        <w:rPr>
          <w:rFonts w:asciiTheme="minorHAnsi" w:hAnsiTheme="minorHAnsi" w:cstheme="minorHAnsi"/>
          <w:sz w:val="22"/>
          <w:szCs w:val="22"/>
        </w:rPr>
        <w:t>ea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 xml:space="preserve">s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x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en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e and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a so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d a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ade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c b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kg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 xml:space="preserve">ound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 a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cou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 xml:space="preserve">and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nan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ana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en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;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exc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an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C027B">
        <w:rPr>
          <w:rFonts w:asciiTheme="minorHAnsi" w:hAnsiTheme="minorHAnsi" w:cstheme="minorHAnsi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d p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ob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em so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s;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b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 xml:space="preserve">o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C027B">
        <w:rPr>
          <w:rFonts w:asciiTheme="minorHAnsi" w:hAnsiTheme="minorHAnsi" w:cstheme="minorHAnsi"/>
          <w:sz w:val="22"/>
          <w:szCs w:val="22"/>
        </w:rPr>
        <w:t>an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 xml:space="preserve">e 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u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lti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 xml:space="preserve">e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5C027B">
        <w:rPr>
          <w:rFonts w:asciiTheme="minorHAnsi" w:hAnsiTheme="minorHAnsi" w:cstheme="minorHAnsi"/>
          <w:sz w:val="22"/>
          <w:szCs w:val="22"/>
        </w:rPr>
        <w:t>ec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s wh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 xml:space="preserve">e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oduc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h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h qu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k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 xml:space="preserve">n a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5C027B">
        <w:rPr>
          <w:rFonts w:asciiTheme="minorHAnsi" w:hAnsiTheme="minorHAnsi" w:cstheme="minorHAnsi"/>
          <w:sz w:val="22"/>
          <w:szCs w:val="22"/>
        </w:rPr>
        <w:t>paced, dead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d en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en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.</w:t>
      </w:r>
    </w:p>
    <w:p w14:paraId="6FE3136F" w14:textId="77777777" w:rsidR="006D79AE" w:rsidRPr="005C027B" w:rsidRDefault="006D79AE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756D7212" w14:textId="77777777" w:rsidR="006D79AE" w:rsidRPr="005C027B" w:rsidRDefault="007829F5">
      <w:pPr>
        <w:spacing w:before="29"/>
        <w:ind w:left="4049" w:right="4070"/>
        <w:jc w:val="center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ED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5C027B">
        <w:rPr>
          <w:rFonts w:asciiTheme="minorHAnsi" w:hAnsiTheme="minorHAnsi" w:cstheme="minorHAnsi"/>
          <w:b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z w:val="22"/>
          <w:szCs w:val="22"/>
        </w:rPr>
        <w:t>TION</w:t>
      </w:r>
    </w:p>
    <w:p w14:paraId="02BE1A59" w14:textId="77777777" w:rsidR="006D79AE" w:rsidRPr="005C027B" w:rsidRDefault="006D79AE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52057AE8" w14:textId="77777777" w:rsidR="006D79AE" w:rsidRPr="005C027B" w:rsidRDefault="007829F5">
      <w:pPr>
        <w:ind w:left="14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5C027B">
        <w:rPr>
          <w:rFonts w:asciiTheme="minorHAnsi" w:hAnsiTheme="minorHAnsi" w:cstheme="minorHAnsi"/>
          <w:b/>
          <w:sz w:val="22"/>
          <w:szCs w:val="22"/>
        </w:rPr>
        <w:t>ac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5C027B">
        <w:rPr>
          <w:rFonts w:asciiTheme="minorHAnsi" w:hAnsiTheme="minorHAnsi" w:cstheme="minorHAnsi"/>
          <w:b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z w:val="22"/>
          <w:szCs w:val="22"/>
        </w:rPr>
        <w:t>f</w:t>
      </w:r>
      <w:r w:rsidRPr="005C027B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z w:val="22"/>
          <w:szCs w:val="22"/>
        </w:rPr>
        <w:t>enc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, 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ev</w:t>
      </w:r>
      <w:r w:rsidRPr="005C027B">
        <w:rPr>
          <w:rFonts w:asciiTheme="minorHAnsi" w:hAnsiTheme="minorHAnsi" w:cstheme="minorHAnsi"/>
          <w:sz w:val="22"/>
          <w:szCs w:val="22"/>
        </w:rPr>
        <w:t>ue Uni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C027B">
        <w:rPr>
          <w:rFonts w:asciiTheme="minorHAnsi" w:hAnsiTheme="minorHAnsi" w:cstheme="minorHAnsi"/>
          <w:sz w:val="22"/>
          <w:szCs w:val="22"/>
        </w:rPr>
        <w:t xml:space="preserve">,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C027B">
        <w:rPr>
          <w:rFonts w:asciiTheme="minorHAnsi" w:hAnsiTheme="minorHAnsi" w:cstheme="minorHAnsi"/>
          <w:sz w:val="22"/>
          <w:szCs w:val="22"/>
        </w:rPr>
        <w:t>ue,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E (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 Pro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s)</w:t>
      </w:r>
    </w:p>
    <w:p w14:paraId="3749076D" w14:textId="77777777" w:rsidR="006D79AE" w:rsidRPr="005C027B" w:rsidRDefault="007829F5">
      <w:pPr>
        <w:spacing w:before="2"/>
        <w:ind w:left="8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:</w:t>
      </w:r>
      <w:r w:rsidRPr="005C027B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cco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 xml:space="preserve">ng                                                           </w:t>
      </w:r>
      <w:r w:rsidRPr="005C027B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:</w:t>
      </w:r>
      <w:r w:rsidRPr="005C027B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pu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er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C027B">
        <w:rPr>
          <w:rFonts w:asciiTheme="minorHAnsi" w:hAnsiTheme="minorHAnsi" w:cstheme="minorHAnsi"/>
          <w:sz w:val="22"/>
          <w:szCs w:val="22"/>
        </w:rPr>
        <w:t>on S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</w:p>
    <w:p w14:paraId="07AEB5B8" w14:textId="77777777" w:rsidR="006D79AE" w:rsidRPr="005C027B" w:rsidRDefault="007829F5">
      <w:pPr>
        <w:spacing w:line="240" w:lineRule="exact"/>
        <w:ind w:left="8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t>Expec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ed 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adu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 xml:space="preserve">n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C027B">
        <w:rPr>
          <w:rFonts w:asciiTheme="minorHAnsi" w:hAnsiTheme="minorHAnsi" w:cstheme="minorHAnsi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e:</w:t>
      </w:r>
      <w:r w:rsidRPr="005C027B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J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nu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C027B">
        <w:rPr>
          <w:rFonts w:asciiTheme="minorHAnsi" w:hAnsiTheme="minorHAnsi" w:cstheme="minorHAnsi"/>
          <w:sz w:val="22"/>
          <w:szCs w:val="22"/>
        </w:rPr>
        <w:t>, 20xx</w:t>
      </w:r>
      <w:r w:rsidRPr="005C027B">
        <w:rPr>
          <w:rFonts w:asciiTheme="minorHAnsi" w:hAnsiTheme="minorHAnsi" w:cstheme="minorHAnsi"/>
          <w:sz w:val="22"/>
          <w:szCs w:val="22"/>
        </w:rPr>
        <w:t xml:space="preserve">                      </w:t>
      </w:r>
      <w:r w:rsidRPr="005C027B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PA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o da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e:</w:t>
      </w:r>
      <w:r w:rsidRPr="005C027B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3.9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C027B">
        <w:rPr>
          <w:rFonts w:asciiTheme="minorHAnsi" w:hAnsiTheme="minorHAnsi" w:cstheme="minorHAnsi"/>
          <w:sz w:val="22"/>
          <w:szCs w:val="22"/>
        </w:rPr>
        <w:t>4.00</w:t>
      </w:r>
    </w:p>
    <w:p w14:paraId="547E1482" w14:textId="77777777" w:rsidR="006D79AE" w:rsidRPr="005C027B" w:rsidRDefault="006D79AE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03E58FB4" w14:textId="77777777" w:rsidR="006D79AE" w:rsidRPr="005C027B" w:rsidRDefault="007829F5">
      <w:pPr>
        <w:ind w:left="2564" w:right="2586"/>
        <w:jc w:val="center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C027B">
        <w:rPr>
          <w:rFonts w:asciiTheme="minorHAnsi" w:hAnsiTheme="minorHAnsi" w:cstheme="minorHAnsi"/>
          <w:b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5C027B">
        <w:rPr>
          <w:rFonts w:asciiTheme="minorHAnsi" w:hAnsiTheme="minorHAnsi" w:cstheme="minorHAnsi"/>
          <w:b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SS</w:t>
      </w:r>
      <w:r w:rsidRPr="005C027B">
        <w:rPr>
          <w:rFonts w:asciiTheme="minorHAnsi" w:hAnsiTheme="minorHAnsi" w:cstheme="minorHAnsi"/>
          <w:b/>
          <w:sz w:val="22"/>
          <w:szCs w:val="22"/>
        </w:rPr>
        <w:t>IONAL AC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z w:val="22"/>
          <w:szCs w:val="22"/>
        </w:rPr>
        <w:t>OM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C027B">
        <w:rPr>
          <w:rFonts w:asciiTheme="minorHAnsi" w:hAnsiTheme="minorHAnsi" w:cstheme="minorHAnsi"/>
          <w:b/>
          <w:sz w:val="22"/>
          <w:szCs w:val="22"/>
        </w:rPr>
        <w:t>LI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z w:val="22"/>
          <w:szCs w:val="22"/>
        </w:rPr>
        <w:t>HMENTS</w:t>
      </w:r>
    </w:p>
    <w:p w14:paraId="18C6A304" w14:textId="77777777" w:rsidR="006D79AE" w:rsidRPr="005C027B" w:rsidRDefault="006D79AE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176893E4" w14:textId="77777777" w:rsidR="006D79AE" w:rsidRPr="005C027B" w:rsidRDefault="007829F5">
      <w:pPr>
        <w:ind w:left="14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z w:val="22"/>
          <w:szCs w:val="22"/>
        </w:rPr>
        <w:t>ccou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z w:val="22"/>
          <w:szCs w:val="22"/>
        </w:rPr>
        <w:t>ng a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d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Finan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z w:val="22"/>
          <w:szCs w:val="22"/>
        </w:rPr>
        <w:t>al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Manag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t</w:t>
      </w:r>
    </w:p>
    <w:p w14:paraId="21FE5797" w14:textId="77777777" w:rsidR="006D79AE" w:rsidRPr="005C027B" w:rsidRDefault="007829F5">
      <w:pPr>
        <w:spacing w:line="26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5C027B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>D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oped a</w:t>
      </w:r>
      <w:r w:rsidRPr="005C027B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5C027B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ned</w:t>
      </w:r>
      <w:r w:rsidRPr="005C027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accou</w:t>
      </w:r>
      <w:r w:rsidRPr="005C027B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5C027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ec</w:t>
      </w:r>
      <w:r w:rsidRPr="005C027B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ds</w:t>
      </w:r>
      <w:r w:rsidRPr="005C027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5C027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 xml:space="preserve">up 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 xml:space="preserve">o </w:t>
      </w:r>
      <w:r w:rsidRPr="005C027B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1"/>
          <w:position w:val="-1"/>
          <w:sz w:val="22"/>
          <w:szCs w:val="22"/>
        </w:rPr>
        <w:t>ft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bank</w:t>
      </w:r>
      <w:r w:rsidRPr="005C027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acc</w:t>
      </w:r>
      <w:r w:rsidRPr="005C027B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un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s.</w:t>
      </w:r>
    </w:p>
    <w:p w14:paraId="3572F374" w14:textId="77777777" w:rsidR="006D79AE" w:rsidRPr="005C027B" w:rsidRDefault="007829F5">
      <w:pPr>
        <w:tabs>
          <w:tab w:val="left" w:pos="500"/>
        </w:tabs>
        <w:spacing w:before="1"/>
        <w:ind w:left="500" w:right="893" w:hanging="3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C027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C027B">
        <w:rPr>
          <w:rFonts w:asciiTheme="minorHAnsi" w:hAnsiTheme="minorHAnsi" w:cstheme="minorHAnsi"/>
          <w:sz w:val="22"/>
          <w:szCs w:val="22"/>
        </w:rPr>
        <w:t>For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u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 xml:space="preserve">ed 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on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 xml:space="preserve">and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C027B">
        <w:rPr>
          <w:rFonts w:asciiTheme="minorHAnsi" w:hAnsiTheme="minorHAnsi" w:cstheme="minorHAnsi"/>
          <w:sz w:val="22"/>
          <w:szCs w:val="22"/>
        </w:rPr>
        <w:t>ea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5C027B">
        <w:rPr>
          <w:rFonts w:asciiTheme="minorHAnsi" w:hAnsiTheme="minorHAnsi" w:cstheme="minorHAnsi"/>
          <w:sz w:val="22"/>
          <w:szCs w:val="22"/>
        </w:rPr>
        <w:t xml:space="preserve">end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al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en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 xml:space="preserve">and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ene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ed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v</w:t>
      </w:r>
      <w:r w:rsidRPr="005C027B">
        <w:rPr>
          <w:rFonts w:asciiTheme="minorHAnsi" w:hAnsiTheme="minorHAnsi" w:cstheme="minorHAnsi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C027B">
        <w:rPr>
          <w:rFonts w:asciiTheme="minorHAnsi" w:hAnsiTheme="minorHAnsi" w:cstheme="minorHAnsi"/>
          <w:sz w:val="22"/>
          <w:szCs w:val="22"/>
        </w:rPr>
        <w:t>s 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yr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C027B">
        <w:rPr>
          <w:rFonts w:asciiTheme="minorHAnsi" w:hAnsiTheme="minorHAnsi" w:cstheme="minorHAnsi"/>
          <w:sz w:val="22"/>
          <w:szCs w:val="22"/>
        </w:rPr>
        <w:t xml:space="preserve">s,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ud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C027B">
        <w:rPr>
          <w:rFonts w:asciiTheme="minorHAnsi" w:hAnsiTheme="minorHAnsi" w:cstheme="minorHAnsi"/>
          <w:sz w:val="22"/>
          <w:szCs w:val="22"/>
        </w:rPr>
        <w:t>ed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al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 xml:space="preserve">and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pa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 xml:space="preserve">s,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nu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 xml:space="preserve">ax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epo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s,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5C027B">
        <w:rPr>
          <w:rFonts w:asciiTheme="minorHAnsi" w:hAnsiTheme="minorHAnsi" w:cstheme="minorHAnsi"/>
          <w:sz w:val="22"/>
          <w:szCs w:val="22"/>
        </w:rPr>
        <w:t xml:space="preserve">2 and 1099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 xml:space="preserve">s,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c.</w:t>
      </w:r>
    </w:p>
    <w:p w14:paraId="15F27A71" w14:textId="77777777" w:rsidR="006D79AE" w:rsidRPr="005C027B" w:rsidRDefault="007829F5">
      <w:pPr>
        <w:tabs>
          <w:tab w:val="left" w:pos="500"/>
        </w:tabs>
        <w:spacing w:before="14" w:line="240" w:lineRule="exact"/>
        <w:ind w:left="500" w:right="215" w:hanging="3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C027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d a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cu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acy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of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cou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ba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ces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 xml:space="preserve">and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C027B">
        <w:rPr>
          <w:rFonts w:asciiTheme="minorHAnsi" w:hAnsiTheme="minorHAnsi" w:cstheme="minorHAnsi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d sup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docu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en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on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C027B">
        <w:rPr>
          <w:rFonts w:asciiTheme="minorHAnsi" w:hAnsiTheme="minorHAnsi" w:cstheme="minorHAnsi"/>
          <w:sz w:val="22"/>
          <w:szCs w:val="22"/>
        </w:rPr>
        <w:t>or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C027B">
        <w:rPr>
          <w:rFonts w:asciiTheme="minorHAnsi" w:hAnsiTheme="minorHAnsi" w:cstheme="minorHAnsi"/>
          <w:sz w:val="22"/>
          <w:szCs w:val="22"/>
        </w:rPr>
        <w:t>b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5C027B">
        <w:rPr>
          <w:rFonts w:asciiTheme="minorHAnsi" w:hAnsiTheme="minorHAnsi" w:cstheme="minorHAnsi"/>
          <w:sz w:val="22"/>
          <w:szCs w:val="22"/>
        </w:rPr>
        <w:t>on d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C027B">
        <w:rPr>
          <w:rFonts w:asciiTheme="minorHAnsi" w:hAnsiTheme="minorHAnsi" w:cstheme="minorHAnsi"/>
          <w:sz w:val="22"/>
          <w:szCs w:val="22"/>
        </w:rPr>
        <w:t>ng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a co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ehen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C027B">
        <w:rPr>
          <w:rFonts w:asciiTheme="minorHAnsi" w:hAnsiTheme="minorHAnsi" w:cstheme="minorHAnsi"/>
          <w:sz w:val="22"/>
          <w:szCs w:val="22"/>
        </w:rPr>
        <w:t xml:space="preserve">e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h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C027B">
        <w:rPr>
          <w:rFonts w:asciiTheme="minorHAnsi" w:hAnsiTheme="minorHAnsi" w:cstheme="minorHAnsi"/>
          <w:sz w:val="22"/>
          <w:szCs w:val="22"/>
        </w:rPr>
        <w:t>ear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aud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of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an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op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s.</w:t>
      </w:r>
    </w:p>
    <w:p w14:paraId="124FF79A" w14:textId="77777777" w:rsidR="006D79AE" w:rsidRPr="005C027B" w:rsidRDefault="007829F5">
      <w:pPr>
        <w:spacing w:line="26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5C027B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For</w:t>
      </w:r>
      <w:r w:rsidRPr="005C027B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5C027B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5C027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 xml:space="preserve">e </w:t>
      </w:r>
      <w:r w:rsidRPr="005C027B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1"/>
          <w:position w:val="-1"/>
          <w:sz w:val="22"/>
          <w:szCs w:val="22"/>
        </w:rPr>
        <w:t>ro</w:t>
      </w:r>
      <w:r w:rsidRPr="005C027B">
        <w:rPr>
          <w:rFonts w:asciiTheme="minorHAnsi" w:hAnsiTheme="minorHAnsi" w:cstheme="minorHAnsi"/>
          <w:spacing w:val="-3"/>
          <w:position w:val="-1"/>
          <w:sz w:val="22"/>
          <w:szCs w:val="22"/>
        </w:rPr>
        <w:t>-</w:t>
      </w:r>
      <w:r w:rsidRPr="005C027B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a bud</w:t>
      </w:r>
      <w:r w:rsidRPr="005C027B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s.</w:t>
      </w:r>
    </w:p>
    <w:p w14:paraId="20DA8B6A" w14:textId="77777777" w:rsidR="006D79AE" w:rsidRPr="005C027B" w:rsidRDefault="007829F5">
      <w:pPr>
        <w:spacing w:before="1"/>
        <w:ind w:left="14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C027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 xml:space="preserve">ed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nd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en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d dep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C027B">
        <w:rPr>
          <w:rFonts w:asciiTheme="minorHAnsi" w:hAnsiTheme="minorHAnsi" w:cstheme="minorHAnsi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rti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za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C027B">
        <w:rPr>
          <w:rFonts w:asciiTheme="minorHAnsi" w:hAnsiTheme="minorHAnsi" w:cstheme="minorHAnsi"/>
          <w:sz w:val="22"/>
          <w:szCs w:val="22"/>
        </w:rPr>
        <w:t>on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he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C027B">
        <w:rPr>
          <w:rFonts w:asciiTheme="minorHAnsi" w:hAnsiTheme="minorHAnsi" w:cstheme="minorHAnsi"/>
          <w:sz w:val="22"/>
          <w:szCs w:val="22"/>
        </w:rPr>
        <w:t>u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s.</w:t>
      </w:r>
    </w:p>
    <w:p w14:paraId="7B232B62" w14:textId="77777777" w:rsidR="006D79AE" w:rsidRPr="005C027B" w:rsidRDefault="006D79AE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0F44528E" w14:textId="77777777" w:rsidR="006D79AE" w:rsidRPr="005C027B" w:rsidRDefault="007829F5">
      <w:pPr>
        <w:ind w:left="14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5C027B">
        <w:rPr>
          <w:rFonts w:asciiTheme="minorHAnsi" w:hAnsiTheme="minorHAnsi" w:cstheme="minorHAnsi"/>
          <w:b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on 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z w:val="22"/>
          <w:szCs w:val="22"/>
        </w:rPr>
        <w:t>ys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z w:val="22"/>
          <w:szCs w:val="22"/>
        </w:rPr>
        <w:t>s A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b/>
          <w:sz w:val="22"/>
          <w:szCs w:val="22"/>
        </w:rPr>
        <w:t>y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z w:val="22"/>
          <w:szCs w:val="22"/>
        </w:rPr>
        <w:t>s and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Prob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5C027B">
        <w:rPr>
          <w:rFonts w:asciiTheme="minorHAnsi" w:hAnsiTheme="minorHAnsi" w:cstheme="minorHAnsi"/>
          <w:b/>
          <w:sz w:val="22"/>
          <w:szCs w:val="22"/>
        </w:rPr>
        <w:t>em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z w:val="22"/>
          <w:szCs w:val="22"/>
        </w:rPr>
        <w:t>ng</w:t>
      </w:r>
    </w:p>
    <w:p w14:paraId="4B1FC01E" w14:textId="77777777" w:rsidR="006D79AE" w:rsidRPr="005C027B" w:rsidRDefault="007829F5">
      <w:pPr>
        <w:spacing w:line="26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5C027B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5C027B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position w:val="-1"/>
          <w:sz w:val="22"/>
          <w:szCs w:val="22"/>
        </w:rPr>
        <w:t>rt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 xml:space="preserve">ed </w:t>
      </w:r>
      <w:r w:rsidRPr="005C027B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anual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co</w:t>
      </w:r>
      <w:r w:rsidRPr="005C027B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pu</w:t>
      </w:r>
      <w:r w:rsidRPr="005C027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2"/>
          <w:position w:val="-1"/>
          <w:sz w:val="22"/>
          <w:szCs w:val="22"/>
        </w:rPr>
        <w:t>z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ed a</w:t>
      </w:r>
      <w:r w:rsidRPr="005C027B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cou</w:t>
      </w:r>
      <w:r w:rsidRPr="005C027B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5C027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2"/>
          <w:position w:val="-1"/>
          <w:sz w:val="22"/>
          <w:szCs w:val="22"/>
        </w:rPr>
        <w:t>y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5C027B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5C027B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t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 xml:space="preserve">o </w:t>
      </w:r>
      <w:r w:rsidRPr="005C027B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an</w:t>
      </w:r>
      <w:r w:rsidRPr="005C027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2"/>
          <w:position w:val="-1"/>
          <w:sz w:val="22"/>
          <w:szCs w:val="22"/>
        </w:rPr>
        <w:t>z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ons.</w:t>
      </w:r>
    </w:p>
    <w:p w14:paraId="1C1A1106" w14:textId="77777777" w:rsidR="006D79AE" w:rsidRPr="005C027B" w:rsidRDefault="007829F5">
      <w:pPr>
        <w:spacing w:before="1"/>
        <w:ind w:left="14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C027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yz</w:t>
      </w:r>
      <w:r w:rsidRPr="005C027B">
        <w:rPr>
          <w:rFonts w:asciiTheme="minorHAnsi" w:hAnsiTheme="minorHAnsi" w:cstheme="minorHAnsi"/>
          <w:sz w:val="22"/>
          <w:szCs w:val="22"/>
        </w:rPr>
        <w:t>ed and su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ce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ep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 xml:space="preserve">ed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4"/>
          <w:sz w:val="22"/>
          <w:szCs w:val="22"/>
        </w:rPr>
        <w:t>f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 xml:space="preserve">e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eet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cu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er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eq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en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s.</w:t>
      </w:r>
    </w:p>
    <w:p w14:paraId="2F0BC9A7" w14:textId="77777777" w:rsidR="006D79AE" w:rsidRPr="005C027B" w:rsidRDefault="007829F5">
      <w:pPr>
        <w:spacing w:before="1"/>
        <w:ind w:left="14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C027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ch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d and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co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ed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ob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 xml:space="preserve">s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o 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u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ope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 xml:space="preserve">on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>f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newly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co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pu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5C027B">
        <w:rPr>
          <w:rFonts w:asciiTheme="minorHAnsi" w:hAnsiTheme="minorHAnsi" w:cstheme="minorHAnsi"/>
          <w:sz w:val="22"/>
          <w:szCs w:val="22"/>
        </w:rPr>
        <w:t>ed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s.</w:t>
      </w:r>
    </w:p>
    <w:p w14:paraId="7243E787" w14:textId="77777777" w:rsidR="006D79AE" w:rsidRPr="005C027B" w:rsidRDefault="006D79AE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32161A68" w14:textId="77777777" w:rsidR="006D79AE" w:rsidRPr="005C027B" w:rsidRDefault="007829F5">
      <w:pPr>
        <w:ind w:left="3889" w:right="3906"/>
        <w:jc w:val="center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W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z w:val="22"/>
          <w:szCs w:val="22"/>
        </w:rPr>
        <w:t>K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5C027B">
        <w:rPr>
          <w:rFonts w:asciiTheme="minorHAnsi" w:hAnsiTheme="minorHAnsi" w:cstheme="minorHAnsi"/>
          <w:b/>
          <w:sz w:val="22"/>
          <w:szCs w:val="22"/>
        </w:rPr>
        <w:t>IS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z w:val="22"/>
          <w:szCs w:val="22"/>
        </w:rPr>
        <w:t>Y</w:t>
      </w:r>
    </w:p>
    <w:p w14:paraId="14FFE512" w14:textId="77777777" w:rsidR="006D79AE" w:rsidRPr="005C027B" w:rsidRDefault="006D79AE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38039C7C" w14:textId="77777777" w:rsidR="006D79AE" w:rsidRPr="005C027B" w:rsidRDefault="007829F5">
      <w:pPr>
        <w:spacing w:line="240" w:lineRule="exact"/>
        <w:ind w:left="140" w:right="1212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Student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In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z w:val="22"/>
          <w:szCs w:val="22"/>
        </w:rPr>
        <w:t>ern</w:t>
      </w:r>
      <w:r w:rsidRPr="005C027B">
        <w:rPr>
          <w:rFonts w:asciiTheme="minorHAnsi" w:hAnsiTheme="minorHAnsi" w:cstheme="minorHAnsi"/>
          <w:sz w:val="22"/>
          <w:szCs w:val="22"/>
        </w:rPr>
        <w:t xml:space="preserve">, 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na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5C027B">
        <w:rPr>
          <w:rFonts w:asciiTheme="minorHAnsi" w:hAnsiTheme="minorHAnsi" w:cstheme="minorHAnsi"/>
          <w:sz w:val="22"/>
          <w:szCs w:val="22"/>
        </w:rPr>
        <w:t>ccoun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op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ent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, Mu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u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of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aha,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 xml:space="preserve">aha,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 xml:space="preserve">E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C027B">
        <w:rPr>
          <w:rFonts w:asciiTheme="minorHAnsi" w:hAnsiTheme="minorHAnsi" w:cstheme="minorHAnsi"/>
          <w:sz w:val="22"/>
          <w:szCs w:val="22"/>
        </w:rPr>
        <w:t>Su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er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20xx)</w:t>
      </w:r>
    </w:p>
    <w:p w14:paraId="7D971CAE" w14:textId="77777777" w:rsidR="006D79AE" w:rsidRPr="005C027B" w:rsidRDefault="006D79AE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29344509" w14:textId="77777777" w:rsidR="006D79AE" w:rsidRPr="005C027B" w:rsidRDefault="007829F5">
      <w:pPr>
        <w:ind w:left="14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z w:val="22"/>
          <w:szCs w:val="22"/>
        </w:rPr>
        <w:t>ccou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ng 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z w:val="22"/>
          <w:szCs w:val="22"/>
        </w:rPr>
        <w:t>oor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,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eb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C027B">
        <w:rPr>
          <w:rFonts w:asciiTheme="minorHAnsi" w:hAnsiTheme="minorHAnsi" w:cstheme="minorHAnsi"/>
          <w:sz w:val="22"/>
          <w:szCs w:val="22"/>
        </w:rPr>
        <w:t>a Sp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al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 xml:space="preserve">,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 xml:space="preserve">aha,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E (20x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5C027B">
        <w:rPr>
          <w:rFonts w:asciiTheme="minorHAnsi" w:hAnsiTheme="minorHAnsi" w:cstheme="minorHAnsi"/>
          <w:sz w:val="22"/>
          <w:szCs w:val="22"/>
        </w:rPr>
        <w:t>20xx)</w:t>
      </w:r>
    </w:p>
    <w:p w14:paraId="55492DA1" w14:textId="77777777" w:rsidR="006D79AE" w:rsidRPr="005C027B" w:rsidRDefault="006D79AE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73685EA3" w14:textId="77777777" w:rsidR="006D79AE" w:rsidRPr="005C027B" w:rsidRDefault="007829F5">
      <w:pPr>
        <w:ind w:left="14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5C027B">
        <w:rPr>
          <w:rFonts w:asciiTheme="minorHAnsi" w:hAnsiTheme="minorHAnsi" w:cstheme="minorHAnsi"/>
          <w:b/>
          <w:sz w:val="22"/>
          <w:szCs w:val="22"/>
        </w:rPr>
        <w:t>ook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k</w:t>
      </w:r>
      <w:r w:rsidRPr="005C027B">
        <w:rPr>
          <w:rFonts w:asciiTheme="minorHAnsi" w:hAnsiTheme="minorHAnsi" w:cstheme="minorHAnsi"/>
          <w:b/>
          <w:sz w:val="22"/>
          <w:szCs w:val="22"/>
        </w:rPr>
        <w:t>eepe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, SM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 xml:space="preserve">, 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nc., O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 xml:space="preserve">aha,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E (20xx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– 20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5C027B">
        <w:rPr>
          <w:rFonts w:asciiTheme="minorHAnsi" w:hAnsiTheme="minorHAnsi" w:cstheme="minorHAnsi"/>
          <w:sz w:val="22"/>
          <w:szCs w:val="22"/>
        </w:rPr>
        <w:t>x)</w:t>
      </w:r>
    </w:p>
    <w:p w14:paraId="06039BAA" w14:textId="77777777" w:rsidR="006D79AE" w:rsidRPr="005C027B" w:rsidRDefault="006D79AE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53777364" w14:textId="77777777" w:rsidR="006D79AE" w:rsidRPr="005C027B" w:rsidRDefault="007829F5">
      <w:pPr>
        <w:ind w:left="14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5C027B">
        <w:rPr>
          <w:rFonts w:asciiTheme="minorHAnsi" w:hAnsiTheme="minorHAnsi" w:cstheme="minorHAnsi"/>
          <w:b/>
          <w:sz w:val="22"/>
          <w:szCs w:val="22"/>
        </w:rPr>
        <w:t>ook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k</w:t>
      </w:r>
      <w:r w:rsidRPr="005C027B">
        <w:rPr>
          <w:rFonts w:asciiTheme="minorHAnsi" w:hAnsiTheme="minorHAnsi" w:cstheme="minorHAnsi"/>
          <w:b/>
          <w:sz w:val="22"/>
          <w:szCs w:val="22"/>
        </w:rPr>
        <w:t>eepe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, F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ed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et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C027B">
        <w:rPr>
          <w:rFonts w:asciiTheme="minorHAnsi" w:hAnsiTheme="minorHAnsi" w:cstheme="minorHAnsi"/>
          <w:sz w:val="22"/>
          <w:szCs w:val="22"/>
        </w:rPr>
        <w:t>od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st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h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ch,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 xml:space="preserve">us, 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>K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5C027B">
        <w:rPr>
          <w:rFonts w:asciiTheme="minorHAnsi" w:hAnsiTheme="minorHAnsi" w:cstheme="minorHAnsi"/>
          <w:sz w:val="22"/>
          <w:szCs w:val="22"/>
        </w:rPr>
        <w:t>20xx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 xml:space="preserve">–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5C027B">
        <w:rPr>
          <w:rFonts w:asciiTheme="minorHAnsi" w:hAnsiTheme="minorHAnsi" w:cstheme="minorHAnsi"/>
          <w:sz w:val="22"/>
          <w:szCs w:val="22"/>
        </w:rPr>
        <w:t>0xx)</w:t>
      </w:r>
    </w:p>
    <w:p w14:paraId="2892AABB" w14:textId="77777777" w:rsidR="006D79AE" w:rsidRPr="005C027B" w:rsidRDefault="006D79AE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1DAC94E3" w14:textId="77777777" w:rsidR="006D79AE" w:rsidRPr="005C027B" w:rsidRDefault="007829F5">
      <w:pPr>
        <w:ind w:left="3018" w:right="3037"/>
        <w:jc w:val="center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C027B">
        <w:rPr>
          <w:rFonts w:asciiTheme="minorHAnsi" w:hAnsiTheme="minorHAnsi" w:cstheme="minorHAnsi"/>
          <w:b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5C027B">
        <w:rPr>
          <w:rFonts w:asciiTheme="minorHAnsi" w:hAnsiTheme="minorHAnsi" w:cstheme="minorHAnsi"/>
          <w:b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SS</w:t>
      </w:r>
      <w:r w:rsidRPr="005C027B">
        <w:rPr>
          <w:rFonts w:asciiTheme="minorHAnsi" w:hAnsiTheme="minorHAnsi" w:cstheme="minorHAnsi"/>
          <w:b/>
          <w:sz w:val="22"/>
          <w:szCs w:val="22"/>
        </w:rPr>
        <w:t>IONAL AFFILIATI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z w:val="22"/>
          <w:szCs w:val="22"/>
        </w:rPr>
        <w:t>N</w:t>
      </w:r>
    </w:p>
    <w:p w14:paraId="00D890DA" w14:textId="77777777" w:rsidR="006D79AE" w:rsidRPr="005C027B" w:rsidRDefault="006D79AE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0F399A25" w14:textId="77777777" w:rsidR="006D79AE" w:rsidRPr="005C027B" w:rsidRDefault="007829F5">
      <w:pPr>
        <w:ind w:left="14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Me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b</w:t>
      </w:r>
      <w:r w:rsidRPr="005C027B">
        <w:rPr>
          <w:rFonts w:asciiTheme="minorHAnsi" w:hAnsiTheme="minorHAnsi" w:cstheme="minorHAnsi"/>
          <w:b/>
          <w:sz w:val="22"/>
          <w:szCs w:val="22"/>
        </w:rPr>
        <w:t>er,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 xml:space="preserve">MA,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C027B">
        <w:rPr>
          <w:rFonts w:asciiTheme="minorHAnsi" w:hAnsiTheme="minorHAnsi" w:cstheme="minorHAnsi"/>
          <w:sz w:val="22"/>
          <w:szCs w:val="22"/>
        </w:rPr>
        <w:t>ue Uni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Stud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nt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C027B">
        <w:rPr>
          <w:rFonts w:asciiTheme="minorHAnsi" w:hAnsiTheme="minorHAnsi" w:cstheme="minorHAnsi"/>
          <w:sz w:val="22"/>
          <w:szCs w:val="22"/>
        </w:rPr>
        <w:t>ap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er</w:t>
      </w:r>
    </w:p>
    <w:p w14:paraId="2FDB3198" w14:textId="77777777" w:rsidR="006D79AE" w:rsidRPr="005C027B" w:rsidRDefault="006D79AE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070A6362" w14:textId="77777777" w:rsidR="006D79AE" w:rsidRPr="005C027B" w:rsidRDefault="007829F5">
      <w:pPr>
        <w:ind w:left="3619" w:right="3639"/>
        <w:jc w:val="center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CO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z w:val="22"/>
          <w:szCs w:val="22"/>
        </w:rPr>
        <w:t>PUT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z w:val="22"/>
          <w:szCs w:val="22"/>
        </w:rPr>
        <w:t>R S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K</w:t>
      </w:r>
      <w:r w:rsidRPr="005C027B">
        <w:rPr>
          <w:rFonts w:asciiTheme="minorHAnsi" w:hAnsiTheme="minorHAnsi" w:cstheme="minorHAnsi"/>
          <w:b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b/>
          <w:sz w:val="22"/>
          <w:szCs w:val="22"/>
        </w:rPr>
        <w:t>LS</w:t>
      </w:r>
    </w:p>
    <w:p w14:paraId="3493698D" w14:textId="77777777" w:rsidR="006D79AE" w:rsidRPr="005C027B" w:rsidRDefault="006D79AE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1645183C" w14:textId="77777777" w:rsidR="006D79AE" w:rsidRPr="005C027B" w:rsidRDefault="007829F5">
      <w:pPr>
        <w:ind w:left="14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C027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Pro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ent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 xml:space="preserve">MS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ce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(W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d, Ex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 xml:space="preserve">, 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 xml:space="preserve">,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5C027B">
        <w:rPr>
          <w:rFonts w:asciiTheme="minorHAnsi" w:hAnsiTheme="minorHAnsi" w:cstheme="minorHAnsi"/>
          <w:sz w:val="22"/>
          <w:szCs w:val="22"/>
        </w:rPr>
        <w:t>oo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5C027B">
        <w:rPr>
          <w:rFonts w:asciiTheme="minorHAnsi" w:hAnsiTheme="minorHAnsi" w:cstheme="minorHAnsi"/>
          <w:sz w:val="22"/>
          <w:szCs w:val="22"/>
        </w:rPr>
        <w:t xml:space="preserve">,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C027B">
        <w:rPr>
          <w:rFonts w:asciiTheme="minorHAnsi" w:hAnsiTheme="minorHAnsi" w:cstheme="minorHAnsi"/>
          <w:sz w:val="22"/>
          <w:szCs w:val="22"/>
        </w:rPr>
        <w:t>oo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</w:p>
    <w:p w14:paraId="73BF74FF" w14:textId="77777777" w:rsidR="006D79AE" w:rsidRPr="005C027B" w:rsidRDefault="007829F5">
      <w:pPr>
        <w:spacing w:before="1"/>
        <w:ind w:left="140"/>
        <w:rPr>
          <w:rFonts w:asciiTheme="minorHAnsi" w:hAnsiTheme="minorHAnsi" w:cstheme="minorHAnsi"/>
          <w:sz w:val="22"/>
          <w:szCs w:val="22"/>
        </w:rPr>
        <w:sectPr w:rsidR="006D79AE" w:rsidRPr="005C027B">
          <w:headerReference w:type="default" r:id="rId9"/>
          <w:pgSz w:w="12240" w:h="15840"/>
          <w:pgMar w:top="860" w:right="1280" w:bottom="280" w:left="1300" w:header="662" w:footer="0" w:gutter="0"/>
          <w:cols w:space="720"/>
        </w:sect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C027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C027B">
        <w:rPr>
          <w:rFonts w:asciiTheme="minorHAnsi" w:hAnsiTheme="minorHAnsi" w:cstheme="minorHAnsi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5C027B">
        <w:rPr>
          <w:rFonts w:asciiTheme="minorHAnsi" w:hAnsiTheme="minorHAnsi" w:cstheme="minorHAnsi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ed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 xml:space="preserve">e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>f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 xml:space="preserve">MS 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cce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s, 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5C027B">
        <w:rPr>
          <w:rFonts w:asciiTheme="minorHAnsi" w:hAnsiTheme="minorHAnsi" w:cstheme="minorHAnsi"/>
          <w:sz w:val="22"/>
          <w:szCs w:val="22"/>
        </w:rPr>
        <w:t>L,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Vi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ual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5C027B">
        <w:rPr>
          <w:rFonts w:asciiTheme="minorHAnsi" w:hAnsiTheme="minorHAnsi" w:cstheme="minorHAnsi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c,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++</w:t>
      </w:r>
    </w:p>
    <w:p w14:paraId="12F84FDD" w14:textId="77777777" w:rsidR="006D79AE" w:rsidRPr="005C027B" w:rsidRDefault="007829F5">
      <w:pPr>
        <w:spacing w:before="65" w:line="300" w:lineRule="exact"/>
        <w:ind w:left="4879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lastRenderedPageBreak/>
        <w:pict w14:anchorId="16478864">
          <v:group id="_x0000_s1104" style="position:absolute;left:0;text-align:left;margin-left:70.6pt;margin-top:21pt;width:470.95pt;height:0;z-index:-251672576;mso-position-horizontal-relative:page" coordorigin="1412,420" coordsize="9419,0">
            <v:shape id="_x0000_s1105" style="position:absolute;left:1412;top:420;width:9419;height:0" coordorigin="1412,420" coordsize="9419,0" path="m1412,420r9419,e" filled="f" strokeweight="1.06pt">
              <v:path arrowok="t"/>
            </v:shape>
            <w10:wrap anchorx="page"/>
          </v:group>
        </w:pict>
      </w:r>
      <w:r w:rsidRPr="005C027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position w:val="-1"/>
          <w:sz w:val="22"/>
          <w:szCs w:val="22"/>
        </w:rPr>
        <w:t>H</w:t>
      </w:r>
      <w:r w:rsidRPr="005C027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position w:val="-1"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position w:val="-1"/>
          <w:sz w:val="22"/>
          <w:szCs w:val="22"/>
        </w:rPr>
        <w:t>OLOG</w:t>
      </w:r>
      <w:r w:rsidRPr="005C027B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pacing w:val="-4"/>
          <w:position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position w:val="-1"/>
          <w:sz w:val="22"/>
          <w:szCs w:val="22"/>
        </w:rPr>
        <w:t>L (INTE</w:t>
      </w:r>
      <w:r w:rsidRPr="005C027B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position w:val="-1"/>
          <w:sz w:val="22"/>
          <w:szCs w:val="22"/>
        </w:rPr>
        <w:t>SH</w:t>
      </w:r>
      <w:r w:rsidRPr="005C027B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P</w:t>
      </w:r>
      <w:r w:rsidRPr="005C027B">
        <w:rPr>
          <w:rFonts w:asciiTheme="minorHAnsi" w:hAnsiTheme="minorHAnsi" w:cstheme="minorHAnsi"/>
          <w:b/>
          <w:position w:val="-1"/>
          <w:sz w:val="22"/>
          <w:szCs w:val="22"/>
        </w:rPr>
        <w:t>)</w:t>
      </w:r>
    </w:p>
    <w:p w14:paraId="5B1C9ED6" w14:textId="77777777" w:rsidR="006D79AE" w:rsidRPr="005C027B" w:rsidRDefault="006D79AE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74065181" w14:textId="77777777" w:rsidR="006D79AE" w:rsidRPr="005C027B" w:rsidRDefault="006D79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71B2EE" w14:textId="77777777" w:rsidR="006D79AE" w:rsidRPr="005C027B" w:rsidRDefault="007829F5">
      <w:pPr>
        <w:spacing w:before="47" w:line="260" w:lineRule="exact"/>
        <w:ind w:left="6881" w:right="119" w:hanging="6822"/>
        <w:jc w:val="right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pict w14:anchorId="5148340D">
          <v:group id="_x0000_s1101" style="position:absolute;left:0;text-align:left;margin-left:70.15pt;margin-top:68.05pt;width:471.75pt;height:2.25pt;z-index:-251671552;mso-position-horizontal-relative:page" coordorigin="1403,1361" coordsize="9435,45">
            <v:shape id="_x0000_s1103" style="position:absolute;left:1412;top:1369;width:9419;height:0" coordorigin="1412,1369" coordsize="9419,0" path="m1412,1369r9419,e" filled="f" strokeweight=".82pt">
              <v:path arrowok="t"/>
            </v:shape>
            <v:shape id="_x0000_s1102" style="position:absolute;left:1412;top:1398;width:9419;height:0" coordorigin="1412,1398" coordsize="9419,0" path="m1412,1398r9419,e" filled="f" strokeweight=".82pt">
              <v:path arrowok="t"/>
            </v:shape>
            <w10:wrap anchorx="page"/>
          </v:group>
        </w:pict>
      </w:r>
      <w:r w:rsidRPr="005C027B">
        <w:rPr>
          <w:rFonts w:asciiTheme="minorHAnsi" w:hAnsiTheme="minorHAnsi" w:cstheme="minorHAnsi"/>
          <w:b/>
          <w:sz w:val="22"/>
          <w:szCs w:val="22"/>
        </w:rPr>
        <w:t>IM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A.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z w:val="22"/>
          <w:szCs w:val="22"/>
        </w:rPr>
        <w:t>MPLE</w:t>
      </w:r>
      <w:r w:rsidRPr="005C027B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II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</w:t>
      </w:r>
      <w:r w:rsidRPr="005C027B">
        <w:rPr>
          <w:rFonts w:asciiTheme="minorHAnsi" w:hAnsiTheme="minorHAnsi" w:cstheme="minorHAnsi"/>
          <w:b/>
          <w:spacing w:val="5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 xml:space="preserve">4321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 xml:space="preserve">outh 55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tr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5C027B">
        <w:rPr>
          <w:rFonts w:asciiTheme="minorHAnsi" w:hAnsiTheme="minorHAnsi" w:cstheme="minorHAnsi"/>
          <w:sz w:val="22"/>
          <w:szCs w:val="22"/>
        </w:rPr>
        <w:t xml:space="preserve">t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vu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,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b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ska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5C027B">
        <w:rPr>
          <w:rFonts w:asciiTheme="minorHAnsi" w:hAnsiTheme="minorHAnsi" w:cstheme="minorHAnsi"/>
          <w:sz w:val="22"/>
          <w:szCs w:val="22"/>
        </w:rPr>
        <w:t>80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5C027B">
        <w:rPr>
          <w:rFonts w:asciiTheme="minorHAnsi" w:hAnsiTheme="minorHAnsi" w:cstheme="minorHAnsi"/>
          <w:sz w:val="22"/>
          <w:szCs w:val="22"/>
        </w:rPr>
        <w:t>5 (402)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291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C027B">
        <w:rPr>
          <w:rFonts w:asciiTheme="minorHAnsi" w:hAnsiTheme="minorHAnsi" w:cstheme="minorHAnsi"/>
          <w:sz w:val="22"/>
          <w:szCs w:val="22"/>
        </w:rPr>
        <w:t>5432</w:t>
      </w:r>
      <w:hyperlink r:id="rId10">
        <w:r w:rsidRPr="005C027B">
          <w:rPr>
            <w:rFonts w:asciiTheme="minorHAnsi" w:hAnsiTheme="minorHAnsi" w:cstheme="minorHAnsi"/>
            <w:sz w:val="22"/>
            <w:szCs w:val="22"/>
          </w:rPr>
          <w:t xml:space="preserve"> i</w:t>
        </w:r>
        <w:r w:rsidRPr="005C027B">
          <w:rPr>
            <w:rFonts w:asciiTheme="minorHAnsi" w:hAnsiTheme="minorHAnsi" w:cstheme="minorHAnsi"/>
            <w:spacing w:val="1"/>
            <w:sz w:val="22"/>
            <w:szCs w:val="22"/>
          </w:rPr>
          <w:t>m</w:t>
        </w:r>
        <w:r w:rsidRPr="005C027B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5C027B">
          <w:rPr>
            <w:rFonts w:asciiTheme="minorHAnsi" w:hAnsiTheme="minorHAnsi" w:cstheme="minorHAnsi"/>
            <w:sz w:val="22"/>
            <w:szCs w:val="22"/>
          </w:rPr>
          <w:t>s</w:t>
        </w:r>
        <w:r w:rsidRPr="005C027B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5C027B">
          <w:rPr>
            <w:rFonts w:asciiTheme="minorHAnsi" w:hAnsiTheme="minorHAnsi" w:cstheme="minorHAnsi"/>
            <w:sz w:val="22"/>
            <w:szCs w:val="22"/>
          </w:rPr>
          <w:t>mp</w:t>
        </w:r>
        <w:r w:rsidRPr="005C027B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5C027B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5C027B">
          <w:rPr>
            <w:rFonts w:asciiTheme="minorHAnsi" w:hAnsiTheme="minorHAnsi" w:cstheme="minorHAnsi"/>
            <w:sz w:val="22"/>
            <w:szCs w:val="22"/>
          </w:rPr>
          <w:t>2@xx</w:t>
        </w:r>
        <w:r w:rsidRPr="005C027B">
          <w:rPr>
            <w:rFonts w:asciiTheme="minorHAnsi" w:hAnsiTheme="minorHAnsi" w:cstheme="minorHAnsi"/>
            <w:spacing w:val="2"/>
            <w:sz w:val="22"/>
            <w:szCs w:val="22"/>
          </w:rPr>
          <w:t>x</w:t>
        </w:r>
        <w:r w:rsidRPr="005C027B">
          <w:rPr>
            <w:rFonts w:asciiTheme="minorHAnsi" w:hAnsiTheme="minorHAnsi" w:cstheme="minorHAnsi"/>
            <w:sz w:val="22"/>
            <w:szCs w:val="22"/>
          </w:rPr>
          <w:t>.</w:t>
        </w:r>
        <w:r w:rsidRPr="005C027B">
          <w:rPr>
            <w:rFonts w:asciiTheme="minorHAnsi" w:hAnsiTheme="minorHAnsi" w:cstheme="minorHAnsi"/>
            <w:spacing w:val="-1"/>
            <w:sz w:val="22"/>
            <w:szCs w:val="22"/>
          </w:rPr>
          <w:t>c</w:t>
        </w:r>
        <w:r w:rsidRPr="005C027B">
          <w:rPr>
            <w:rFonts w:asciiTheme="minorHAnsi" w:hAnsiTheme="minorHAnsi" w:cstheme="minorHAnsi"/>
            <w:sz w:val="22"/>
            <w:szCs w:val="22"/>
          </w:rPr>
          <w:t>om</w:t>
        </w:r>
      </w:hyperlink>
    </w:p>
    <w:p w14:paraId="71EA320B" w14:textId="77777777" w:rsidR="006D79AE" w:rsidRPr="005C027B" w:rsidRDefault="006D79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8ECB2E" w14:textId="77777777" w:rsidR="006D79AE" w:rsidRPr="005C027B" w:rsidRDefault="006D79AE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41156EDD" w14:textId="77777777" w:rsidR="006D79AE" w:rsidRPr="005C027B" w:rsidRDefault="007829F5">
      <w:pPr>
        <w:spacing w:before="34" w:line="260" w:lineRule="exact"/>
        <w:ind w:left="100" w:right="434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pict w14:anchorId="5A01BAC0">
          <v:group id="_x0000_s1098" style="position:absolute;left:0;text-align:left;margin-left:70.15pt;margin-top:39.75pt;width:471.75pt;height:2.25pt;z-index:-251670528;mso-position-horizontal-relative:page" coordorigin="1403,795" coordsize="9435,45">
            <v:shape id="_x0000_s1100" style="position:absolute;left:1412;top:803;width:9419;height:0" coordorigin="1412,803" coordsize="9419,0" path="m1412,803r9419,e" filled="f" strokeweight=".82pt">
              <v:path arrowok="t"/>
            </v:shape>
            <v:shape id="_x0000_s1099" style="position:absolute;left:1412;top:832;width:9419;height:0" coordorigin="1412,832" coordsize="9419,0" path="m1412,832r9419,e" filled="f" strokeweight=".82pt">
              <v:path arrowok="t"/>
            </v:shape>
            <w10:wrap anchorx="page"/>
          </v:group>
        </w:pict>
      </w:r>
      <w:r w:rsidRPr="005C027B">
        <w:rPr>
          <w:rFonts w:asciiTheme="minorHAnsi" w:hAnsiTheme="minorHAnsi" w:cstheme="minorHAnsi"/>
          <w:b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5C027B">
        <w:rPr>
          <w:rFonts w:asciiTheme="minorHAnsi" w:hAnsiTheme="minorHAnsi" w:cstheme="minorHAnsi"/>
          <w:b/>
          <w:sz w:val="22"/>
          <w:szCs w:val="22"/>
        </w:rPr>
        <w:t>JEC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z w:val="22"/>
          <w:szCs w:val="22"/>
        </w:rPr>
        <w:t>IVE: I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5C027B">
        <w:rPr>
          <w:rFonts w:asciiTheme="minorHAnsi" w:hAnsiTheme="minorHAnsi" w:cstheme="minorHAnsi"/>
          <w:b/>
          <w:sz w:val="22"/>
          <w:szCs w:val="22"/>
        </w:rPr>
        <w:t>ip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or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C027B">
        <w:rPr>
          <w:rFonts w:asciiTheme="minorHAnsi" w:hAnsiTheme="minorHAnsi" w:cstheme="minorHAnsi"/>
          <w:b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rt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-</w:t>
      </w:r>
      <w:r w:rsidRPr="005C027B">
        <w:rPr>
          <w:rFonts w:asciiTheme="minorHAnsi" w:hAnsiTheme="minorHAnsi" w:cstheme="minorHAnsi"/>
          <w:b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C027B">
        <w:rPr>
          <w:rFonts w:asciiTheme="minorHAnsi" w:hAnsiTheme="minorHAnsi" w:cstheme="minorHAnsi"/>
          <w:b/>
          <w:sz w:val="22"/>
          <w:szCs w:val="22"/>
        </w:rPr>
        <w:t>osition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in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ting, 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ub</w:t>
      </w:r>
      <w:r w:rsidRPr="005C027B">
        <w:rPr>
          <w:rFonts w:asciiTheme="minorHAnsi" w:hAnsiTheme="minorHAnsi" w:cstheme="minorHAnsi"/>
          <w:b/>
          <w:sz w:val="22"/>
          <w:szCs w:val="22"/>
        </w:rPr>
        <w:t>l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z w:val="22"/>
          <w:szCs w:val="22"/>
        </w:rPr>
        <w:t>latio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or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re</w:t>
      </w:r>
      <w:r w:rsidRPr="005C027B">
        <w:rPr>
          <w:rFonts w:asciiTheme="minorHAnsi" w:hAnsiTheme="minorHAnsi" w:cstheme="minorHAnsi"/>
          <w:sz w:val="22"/>
          <w:szCs w:val="22"/>
        </w:rPr>
        <w:t>lat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d fi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ld u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5C027B">
        <w:rPr>
          <w:rFonts w:asciiTheme="minorHAnsi" w:hAnsiTheme="minorHAnsi" w:cstheme="minorHAnsi"/>
          <w:sz w:val="22"/>
          <w:szCs w:val="22"/>
        </w:rPr>
        <w:t>ing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strong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5C027B">
        <w:rPr>
          <w:rFonts w:asciiTheme="minorHAnsi" w:hAnsiTheme="minorHAnsi" w:cstheme="minorHAnsi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b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round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nd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nt commun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on skil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</w:p>
    <w:p w14:paraId="6E4AF53D" w14:textId="77777777" w:rsidR="006D79AE" w:rsidRPr="005C027B" w:rsidRDefault="006D79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AF2703" w14:textId="77777777" w:rsidR="006D79AE" w:rsidRPr="005C027B" w:rsidRDefault="006D79AE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76786FAF" w14:textId="77777777" w:rsidR="006D79AE" w:rsidRPr="005C027B" w:rsidRDefault="007829F5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ED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5C027B">
        <w:rPr>
          <w:rFonts w:asciiTheme="minorHAnsi" w:hAnsiTheme="minorHAnsi" w:cstheme="minorHAnsi"/>
          <w:b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TION:         </w:t>
      </w:r>
      <w:r w:rsidRPr="005C027B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BS 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in B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5C027B">
        <w:rPr>
          <w:rFonts w:asciiTheme="minorHAnsi" w:hAnsiTheme="minorHAnsi" w:cstheme="minorHAnsi"/>
          <w:b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z w:val="22"/>
          <w:szCs w:val="22"/>
        </w:rPr>
        <w:t>ss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Ad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ist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z w:val="22"/>
          <w:szCs w:val="22"/>
        </w:rPr>
        <w:t>ion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5C027B">
        <w:rPr>
          <w:rFonts w:asciiTheme="minorHAnsi" w:hAnsiTheme="minorHAnsi" w:cstheme="minorHAnsi"/>
          <w:b/>
          <w:sz w:val="22"/>
          <w:szCs w:val="22"/>
        </w:rPr>
        <w:t>ith Ma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ting 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ph</w:t>
      </w:r>
      <w:r w:rsidRPr="005C027B">
        <w:rPr>
          <w:rFonts w:asciiTheme="minorHAnsi" w:hAnsiTheme="minorHAnsi" w:cstheme="minorHAnsi"/>
          <w:b/>
          <w:sz w:val="22"/>
          <w:szCs w:val="22"/>
        </w:rPr>
        <w:t>asis</w:t>
      </w:r>
    </w:p>
    <w:p w14:paraId="0561855D" w14:textId="77777777" w:rsidR="006D79AE" w:rsidRPr="005C027B" w:rsidRDefault="007829F5">
      <w:pPr>
        <w:spacing w:line="26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vue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Univ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rsi</w:t>
      </w:r>
      <w:r w:rsidRPr="005C027B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z w:val="22"/>
          <w:szCs w:val="22"/>
        </w:rPr>
        <w:t>, Bell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vu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, NE</w:t>
      </w:r>
    </w:p>
    <w:p w14:paraId="0945ECC6" w14:textId="77777777" w:rsidR="006D79AE" w:rsidRPr="005C027B" w:rsidRDefault="007829F5">
      <w:pPr>
        <w:spacing w:before="3"/>
        <w:ind w:left="262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5C027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C027B">
        <w:rPr>
          <w:rFonts w:asciiTheme="minorHAnsi" w:hAnsiTheme="minorHAnsi" w:cstheme="minorHAnsi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C027B">
        <w:rPr>
          <w:rFonts w:asciiTheme="minorHAnsi" w:hAnsiTheme="minorHAnsi" w:cstheme="minorHAnsi"/>
          <w:sz w:val="22"/>
          <w:szCs w:val="22"/>
        </w:rPr>
        <w:t xml:space="preserve">ted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du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 xml:space="preserve">on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te: 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C027B">
        <w:rPr>
          <w:rFonts w:asciiTheme="minorHAnsi" w:hAnsiTheme="minorHAnsi" w:cstheme="minorHAnsi"/>
          <w:sz w:val="22"/>
          <w:szCs w:val="22"/>
        </w:rPr>
        <w:t>un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, 20xx</w:t>
      </w:r>
    </w:p>
    <w:p w14:paraId="5A990CF1" w14:textId="77777777" w:rsidR="006D79AE" w:rsidRPr="005C027B" w:rsidRDefault="007829F5">
      <w:pPr>
        <w:spacing w:before="1"/>
        <w:ind w:left="262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5C027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GPA to dat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:  3.56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C027B">
        <w:rPr>
          <w:rFonts w:asciiTheme="minorHAnsi" w:hAnsiTheme="minorHAnsi" w:cstheme="minorHAnsi"/>
          <w:sz w:val="22"/>
          <w:szCs w:val="22"/>
        </w:rPr>
        <w:t>4.00</w:t>
      </w:r>
    </w:p>
    <w:p w14:paraId="3C926F6A" w14:textId="77777777" w:rsidR="006D79AE" w:rsidRPr="005C027B" w:rsidRDefault="007829F5">
      <w:pPr>
        <w:spacing w:before="62"/>
        <w:ind w:left="4743" w:right="2530"/>
        <w:jc w:val="center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z w:val="22"/>
          <w:szCs w:val="22"/>
        </w:rPr>
        <w:t>levant Cou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5C027B">
        <w:rPr>
          <w:rFonts w:asciiTheme="minorHAnsi" w:hAnsiTheme="minorHAnsi" w:cstheme="minorHAnsi"/>
          <w:b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z w:val="22"/>
          <w:szCs w:val="22"/>
        </w:rPr>
        <w:t>k</w:t>
      </w:r>
    </w:p>
    <w:p w14:paraId="58C904A2" w14:textId="77777777" w:rsidR="006D79AE" w:rsidRPr="005C027B" w:rsidRDefault="007829F5">
      <w:pPr>
        <w:spacing w:line="260" w:lineRule="exact"/>
        <w:ind w:left="2981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C027B">
        <w:rPr>
          <w:rFonts w:asciiTheme="minorHAnsi" w:hAnsiTheme="minorHAnsi" w:cstheme="minorHAnsi"/>
          <w:sz w:val="22"/>
          <w:szCs w:val="22"/>
        </w:rPr>
        <w:t>rin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ip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 of 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rk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 xml:space="preserve">g                    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C027B">
        <w:rPr>
          <w:rFonts w:asciiTheme="minorHAnsi" w:hAnsiTheme="minorHAnsi" w:cstheme="minorHAnsi"/>
          <w:sz w:val="22"/>
          <w:szCs w:val="22"/>
        </w:rPr>
        <w:t xml:space="preserve">usiness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om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unic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on</w:t>
      </w:r>
    </w:p>
    <w:p w14:paraId="32C38D80" w14:textId="77777777" w:rsidR="006D79AE" w:rsidRPr="005C027B" w:rsidRDefault="007829F5">
      <w:pPr>
        <w:ind w:left="2981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nt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rn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t M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rk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 xml:space="preserve">g                            </w:t>
      </w:r>
      <w:r w:rsidRPr="005C027B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Consum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r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vior</w:t>
      </w:r>
    </w:p>
    <w:p w14:paraId="13182864" w14:textId="77777777" w:rsidR="006D79AE" w:rsidRPr="005C027B" w:rsidRDefault="007829F5">
      <w:pPr>
        <w:ind w:left="2981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C027B">
        <w:rPr>
          <w:rFonts w:asciiTheme="minorHAnsi" w:hAnsiTheme="minorHAnsi" w:cstheme="minorHAnsi"/>
          <w:sz w:val="22"/>
          <w:szCs w:val="22"/>
        </w:rPr>
        <w:t>ubl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c 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lations</w:t>
      </w:r>
      <w:r w:rsidRPr="005C027B">
        <w:rPr>
          <w:rFonts w:asciiTheme="minorHAnsi" w:hAnsiTheme="minorHAnsi" w:cstheme="minorHAnsi"/>
          <w:sz w:val="22"/>
          <w:szCs w:val="22"/>
        </w:rPr>
        <w:t xml:space="preserve">                                </w:t>
      </w:r>
      <w:r w:rsidRPr="005C027B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C027B">
        <w:rPr>
          <w:rFonts w:asciiTheme="minorHAnsi" w:hAnsiTheme="minorHAnsi" w:cstheme="minorHAnsi"/>
          <w:sz w:val="22"/>
          <w:szCs w:val="22"/>
        </w:rPr>
        <w:t xml:space="preserve">usiness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C027B">
        <w:rPr>
          <w:rFonts w:asciiTheme="minorHAnsi" w:hAnsiTheme="minorHAnsi" w:cstheme="minorHAnsi"/>
          <w:sz w:val="22"/>
          <w:szCs w:val="22"/>
        </w:rPr>
        <w:t>ol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&amp;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tr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</w:p>
    <w:p w14:paraId="20D24358" w14:textId="77777777" w:rsidR="006D79AE" w:rsidRPr="005C027B" w:rsidRDefault="006D79AE">
      <w:pPr>
        <w:spacing w:before="14" w:line="200" w:lineRule="exact"/>
        <w:rPr>
          <w:rFonts w:asciiTheme="minorHAnsi" w:hAnsiTheme="minorHAnsi" w:cstheme="minorHAnsi"/>
          <w:sz w:val="22"/>
          <w:szCs w:val="22"/>
        </w:rPr>
      </w:pPr>
    </w:p>
    <w:p w14:paraId="3D6E5798" w14:textId="77777777" w:rsidR="006D79AE" w:rsidRPr="005C027B" w:rsidRDefault="007829F5">
      <w:pPr>
        <w:ind w:left="10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WORK</w:t>
      </w:r>
    </w:p>
    <w:p w14:paraId="4D2326C7" w14:textId="77777777" w:rsidR="006D79AE" w:rsidRPr="005C027B" w:rsidRDefault="007829F5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HI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TORY:               </w:t>
      </w:r>
      <w:r w:rsidRPr="005C027B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Aa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de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z w:val="22"/>
          <w:szCs w:val="22"/>
        </w:rPr>
        <w:t>ic T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tor </w:t>
      </w:r>
      <w:r w:rsidRPr="005C027B">
        <w:rPr>
          <w:rFonts w:asciiTheme="minorHAnsi" w:hAnsiTheme="minorHAnsi" w:cstheme="minorHAnsi"/>
          <w:sz w:val="22"/>
          <w:szCs w:val="22"/>
        </w:rPr>
        <w:t>(20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5C027B">
        <w:rPr>
          <w:rFonts w:asciiTheme="minorHAnsi" w:hAnsiTheme="minorHAnsi" w:cstheme="minorHAnsi"/>
          <w:sz w:val="22"/>
          <w:szCs w:val="22"/>
        </w:rPr>
        <w:t>x to pr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nt)</w:t>
      </w:r>
    </w:p>
    <w:p w14:paraId="589381D9" w14:textId="77777777" w:rsidR="006D79AE" w:rsidRPr="005C027B" w:rsidRDefault="007829F5">
      <w:pPr>
        <w:ind w:left="22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vue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Univ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rsi</w:t>
      </w:r>
      <w:r w:rsidRPr="005C027B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z w:val="22"/>
          <w:szCs w:val="22"/>
        </w:rPr>
        <w:t>, Bell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vu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, NE</w:t>
      </w:r>
    </w:p>
    <w:p w14:paraId="2DE94EB4" w14:textId="77777777" w:rsidR="006D79AE" w:rsidRPr="005C027B" w:rsidRDefault="007829F5">
      <w:pPr>
        <w:tabs>
          <w:tab w:val="left" w:pos="2980"/>
        </w:tabs>
        <w:spacing w:before="24" w:line="260" w:lineRule="exact"/>
        <w:ind w:left="2981" w:right="1308" w:hanging="361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C027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C027B">
        <w:rPr>
          <w:rFonts w:asciiTheme="minorHAnsi" w:hAnsiTheme="minorHAnsi" w:cstheme="minorHAnsi"/>
          <w:sz w:val="22"/>
          <w:szCs w:val="22"/>
        </w:rPr>
        <w:t>Assist colle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 xml:space="preserve">students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ov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om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f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ien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ies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nd suc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ssful</w:t>
      </w:r>
      <w:r w:rsidRPr="005C027B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maste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 xml:space="preserve">g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5C027B">
        <w:rPr>
          <w:rFonts w:asciiTheme="minorHAnsi" w:hAnsiTheme="minorHAnsi" w:cstheme="minorHAnsi"/>
          <w:sz w:val="22"/>
          <w:szCs w:val="22"/>
        </w:rPr>
        <w:t>our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wo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k.</w:t>
      </w:r>
    </w:p>
    <w:p w14:paraId="6A7D264E" w14:textId="77777777" w:rsidR="006D79AE" w:rsidRPr="005C027B" w:rsidRDefault="007829F5">
      <w:pPr>
        <w:spacing w:before="57"/>
        <w:ind w:left="2260" w:right="253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ior 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Acc</w:t>
      </w:r>
      <w:r w:rsidRPr="005C027B">
        <w:rPr>
          <w:rFonts w:asciiTheme="minorHAnsi" w:hAnsiTheme="minorHAnsi" w:cstheme="minorHAnsi"/>
          <w:b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un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ts 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z w:val="22"/>
          <w:szCs w:val="22"/>
        </w:rPr>
        <w:t>iva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le 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z w:val="22"/>
          <w:szCs w:val="22"/>
        </w:rPr>
        <w:t>le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z w:val="22"/>
          <w:szCs w:val="22"/>
        </w:rPr>
        <w:t>k</w:t>
      </w:r>
      <w:r w:rsidRPr="005C027B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C027B">
        <w:rPr>
          <w:rFonts w:asciiTheme="minorHAnsi" w:hAnsiTheme="minorHAnsi" w:cstheme="minorHAnsi"/>
          <w:sz w:val="22"/>
          <w:szCs w:val="22"/>
        </w:rPr>
        <w:t>20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xx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C027B">
        <w:rPr>
          <w:rFonts w:asciiTheme="minorHAnsi" w:hAnsiTheme="minorHAnsi" w:cstheme="minorHAnsi"/>
          <w:sz w:val="22"/>
          <w:szCs w:val="22"/>
        </w:rPr>
        <w:t>2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5C027B">
        <w:rPr>
          <w:rFonts w:asciiTheme="minorHAnsi" w:hAnsiTheme="minorHAnsi" w:cstheme="minorHAnsi"/>
          <w:sz w:val="22"/>
          <w:szCs w:val="22"/>
        </w:rPr>
        <w:t>x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C027B">
        <w:rPr>
          <w:rFonts w:asciiTheme="minorHAnsi" w:hAnsiTheme="minorHAnsi" w:cstheme="minorHAnsi"/>
          <w:sz w:val="22"/>
          <w:szCs w:val="22"/>
        </w:rPr>
        <w:t xml:space="preserve">) 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incoln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C027B">
        <w:rPr>
          <w:rFonts w:asciiTheme="minorHAnsi" w:hAnsiTheme="minorHAnsi" w:cstheme="minorHAnsi"/>
          <w:sz w:val="22"/>
          <w:szCs w:val="22"/>
        </w:rPr>
        <w:t>inan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 xml:space="preserve">ial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roup,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Om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h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, NE</w:t>
      </w:r>
    </w:p>
    <w:p w14:paraId="5E337326" w14:textId="77777777" w:rsidR="006D79AE" w:rsidRPr="005C027B" w:rsidRDefault="007829F5">
      <w:pPr>
        <w:tabs>
          <w:tab w:val="left" w:pos="2980"/>
        </w:tabs>
        <w:spacing w:before="24" w:line="260" w:lineRule="exact"/>
        <w:ind w:left="2981" w:right="744" w:hanging="361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C027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d sto</w:t>
      </w:r>
      <w:r w:rsidRPr="005C027B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ide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s,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w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 xml:space="preserve">ote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rtic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 and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rticip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ted in the publ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on of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w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k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C027B">
        <w:rPr>
          <w:rFonts w:asciiTheme="minorHAnsi" w:hAnsiTheme="minorHAnsi" w:cstheme="minorHAnsi"/>
          <w:sz w:val="22"/>
          <w:szCs w:val="22"/>
        </w:rPr>
        <w:t>house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wsl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5C027B">
        <w:rPr>
          <w:rFonts w:asciiTheme="minorHAnsi" w:hAnsiTheme="minorHAnsi" w:cstheme="minorHAnsi"/>
          <w:sz w:val="22"/>
          <w:szCs w:val="22"/>
        </w:rPr>
        <w:t>r.</w:t>
      </w:r>
    </w:p>
    <w:p w14:paraId="76D55976" w14:textId="77777777" w:rsidR="006D79AE" w:rsidRPr="005C027B" w:rsidRDefault="007829F5">
      <w:pPr>
        <w:tabs>
          <w:tab w:val="left" w:pos="2980"/>
        </w:tabs>
        <w:spacing w:before="21" w:line="260" w:lineRule="exact"/>
        <w:ind w:left="2981" w:right="321" w:hanging="361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C027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C027B">
        <w:rPr>
          <w:rFonts w:asciiTheme="minorHAnsi" w:hAnsiTheme="minorHAnsi" w:cstheme="minorHAnsi"/>
          <w:sz w:val="22"/>
          <w:szCs w:val="22"/>
        </w:rPr>
        <w:t xml:space="preserve">Assisted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usto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rs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nd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ta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C027B">
        <w:rPr>
          <w:rFonts w:asciiTheme="minorHAnsi" w:hAnsiTheme="minorHAnsi" w:cstheme="minorHAnsi"/>
          <w:sz w:val="22"/>
          <w:szCs w:val="22"/>
        </w:rPr>
        <w:t>f 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mbe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 xml:space="preserve">s in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solv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pro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C027B">
        <w:rPr>
          <w:rFonts w:asciiTheme="minorHAnsi" w:hAnsiTheme="minorHAnsi" w:cstheme="minorHAnsi"/>
          <w:sz w:val="22"/>
          <w:szCs w:val="22"/>
        </w:rPr>
        <w:t>lems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nd b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lan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5C027B">
        <w:rPr>
          <w:rFonts w:asciiTheme="minorHAnsi" w:hAnsiTheme="minorHAnsi" w:cstheme="minorHAnsi"/>
          <w:sz w:val="22"/>
          <w:szCs w:val="22"/>
        </w:rPr>
        <w:t xml:space="preserve">ounts;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d 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w st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C027B">
        <w:rPr>
          <w:rFonts w:asciiTheme="minorHAnsi" w:hAnsiTheme="minorHAnsi" w:cstheme="minorHAnsi"/>
          <w:sz w:val="22"/>
          <w:szCs w:val="22"/>
        </w:rPr>
        <w:t xml:space="preserve">f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mbe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s.</w:t>
      </w:r>
    </w:p>
    <w:p w14:paraId="71D5E9D8" w14:textId="77777777" w:rsidR="006D79AE" w:rsidRPr="005C027B" w:rsidRDefault="007829F5">
      <w:pPr>
        <w:ind w:left="262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5C027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Mana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nd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re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d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5C027B">
        <w:rPr>
          <w:rFonts w:asciiTheme="minorHAnsi" w:hAnsiTheme="minorHAnsi" w:cstheme="minorHAnsi"/>
          <w:sz w:val="22"/>
          <w:szCs w:val="22"/>
        </w:rPr>
        <w:t xml:space="preserve">ounts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5C027B">
        <w:rPr>
          <w:rFonts w:asciiTheme="minorHAnsi" w:hAnsiTheme="minorHAnsi" w:cstheme="minorHAnsi"/>
          <w:sz w:val="22"/>
          <w:szCs w:val="22"/>
        </w:rPr>
        <w:t>ivab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posits of up to</w:t>
      </w:r>
    </w:p>
    <w:p w14:paraId="3678E58D" w14:textId="77777777" w:rsidR="006D79AE" w:rsidRPr="005C027B" w:rsidRDefault="007829F5">
      <w:pPr>
        <w:spacing w:line="260" w:lineRule="exact"/>
        <w:ind w:left="2981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t>$450,000.</w:t>
      </w:r>
    </w:p>
    <w:p w14:paraId="570B2338" w14:textId="77777777" w:rsidR="006D79AE" w:rsidRPr="005C027B" w:rsidRDefault="007829F5">
      <w:pPr>
        <w:tabs>
          <w:tab w:val="left" w:pos="2980"/>
        </w:tabs>
        <w:spacing w:before="24" w:line="260" w:lineRule="exact"/>
        <w:ind w:left="2981" w:right="137" w:hanging="361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C027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C027B">
        <w:rPr>
          <w:rFonts w:asciiTheme="minorHAnsi" w:hAnsiTheme="minorHAnsi" w:cstheme="minorHAnsi"/>
          <w:sz w:val="22"/>
          <w:szCs w:val="22"/>
        </w:rPr>
        <w:t>Condu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 xml:space="preserve">ted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C027B">
        <w:rPr>
          <w:rFonts w:asciiTheme="minorHAnsi" w:hAnsiTheme="minorHAnsi" w:cstheme="minorHAnsi"/>
          <w:sz w:val="22"/>
          <w:szCs w:val="22"/>
        </w:rPr>
        <w:t>tensive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re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 xml:space="preserve">h to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C027B">
        <w:rPr>
          <w:rFonts w:asciiTheme="minorHAnsi" w:hAnsiTheme="minorHAnsi" w:cstheme="minorHAnsi"/>
          <w:sz w:val="22"/>
          <w:szCs w:val="22"/>
        </w:rPr>
        <w:t>ov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 lost ch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ks 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d 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ni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d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z w:val="22"/>
          <w:szCs w:val="22"/>
        </w:rPr>
        <w:t>stem to stop p</w:t>
      </w:r>
      <w:r w:rsidRPr="005C027B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nt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nd 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pla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5C027B">
        <w:rPr>
          <w:rFonts w:asciiTheme="minorHAnsi" w:hAnsiTheme="minorHAnsi" w:cstheme="minorHAnsi"/>
          <w:sz w:val="22"/>
          <w:szCs w:val="22"/>
        </w:rPr>
        <w:t>ll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h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ks.</w:t>
      </w:r>
    </w:p>
    <w:p w14:paraId="615302BE" w14:textId="77777777" w:rsidR="006D79AE" w:rsidRPr="005C027B" w:rsidRDefault="006D79AE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</w:p>
    <w:p w14:paraId="489D2656" w14:textId="77777777" w:rsidR="006D79AE" w:rsidRPr="005C027B" w:rsidRDefault="007829F5">
      <w:pPr>
        <w:ind w:left="10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CO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MM</w:t>
      </w:r>
      <w:r w:rsidRPr="005C027B">
        <w:rPr>
          <w:rFonts w:asciiTheme="minorHAnsi" w:hAnsiTheme="minorHAnsi" w:cstheme="minorHAnsi"/>
          <w:b/>
          <w:sz w:val="22"/>
          <w:szCs w:val="22"/>
        </w:rPr>
        <w:t>U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z w:val="22"/>
          <w:szCs w:val="22"/>
        </w:rPr>
        <w:t>Y</w:t>
      </w:r>
    </w:p>
    <w:p w14:paraId="4FD49FFC" w14:textId="77777777" w:rsidR="006D79AE" w:rsidRPr="005C027B" w:rsidRDefault="007829F5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z w:val="22"/>
          <w:szCs w:val="22"/>
        </w:rPr>
        <w:t>ER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ICE:               </w:t>
      </w:r>
      <w:r w:rsidRPr="005C027B">
        <w:rPr>
          <w:rFonts w:asciiTheme="minorHAnsi" w:hAnsiTheme="minorHAnsi" w:cstheme="minorHAnsi"/>
          <w:b/>
          <w:spacing w:val="53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Adve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z w:val="22"/>
          <w:szCs w:val="22"/>
        </w:rPr>
        <w:t>tisi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g Coo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5C027B">
        <w:rPr>
          <w:rFonts w:asciiTheme="minorHAnsi" w:hAnsiTheme="minorHAnsi" w:cstheme="minorHAnsi"/>
          <w:b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z w:val="22"/>
          <w:szCs w:val="22"/>
        </w:rPr>
        <w:t>or</w:t>
      </w:r>
      <w:r w:rsidRPr="005C027B">
        <w:rPr>
          <w:rFonts w:asciiTheme="minorHAnsi" w:hAnsiTheme="minorHAnsi" w:cstheme="minorHAnsi"/>
          <w:sz w:val="22"/>
          <w:szCs w:val="22"/>
        </w:rPr>
        <w:t xml:space="preserve">, </w:t>
      </w:r>
      <w:r w:rsidRPr="005C027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i/>
          <w:sz w:val="22"/>
          <w:szCs w:val="22"/>
        </w:rPr>
        <w:t>he</w:t>
      </w:r>
      <w:r w:rsidRPr="005C027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i/>
          <w:sz w:val="22"/>
          <w:szCs w:val="22"/>
        </w:rPr>
        <w:t xml:space="preserve">Vue </w:t>
      </w:r>
      <w:r w:rsidRPr="005C027B">
        <w:rPr>
          <w:rFonts w:asciiTheme="minorHAnsi" w:hAnsiTheme="minorHAnsi" w:cstheme="minorHAnsi"/>
          <w:sz w:val="22"/>
          <w:szCs w:val="22"/>
        </w:rPr>
        <w:t>(20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5C027B">
        <w:rPr>
          <w:rFonts w:asciiTheme="minorHAnsi" w:hAnsiTheme="minorHAnsi" w:cstheme="minorHAnsi"/>
          <w:sz w:val="22"/>
          <w:szCs w:val="22"/>
        </w:rPr>
        <w:t>x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to pr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nt)</w:t>
      </w:r>
    </w:p>
    <w:p w14:paraId="2B0A7238" w14:textId="77777777" w:rsidR="006D79AE" w:rsidRPr="005C027B" w:rsidRDefault="007829F5">
      <w:pPr>
        <w:ind w:left="22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vue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Univ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rsi</w:t>
      </w:r>
      <w:r w:rsidRPr="005C027B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tudent 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wsp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</w:p>
    <w:p w14:paraId="4ACCA8DB" w14:textId="77777777" w:rsidR="006D79AE" w:rsidRPr="005C027B" w:rsidRDefault="007829F5">
      <w:pPr>
        <w:spacing w:before="60"/>
        <w:ind w:left="2260" w:right="2837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Vol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un</w:t>
      </w:r>
      <w:r w:rsidRPr="005C027B">
        <w:rPr>
          <w:rFonts w:asciiTheme="minorHAnsi" w:hAnsiTheme="minorHAnsi" w:cstheme="minorHAnsi"/>
          <w:b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 xml:space="preserve">,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C027B">
        <w:rPr>
          <w:rFonts w:asciiTheme="minorHAnsi" w:hAnsiTheme="minorHAnsi" w:cstheme="minorHAnsi"/>
          <w:sz w:val="22"/>
          <w:szCs w:val="22"/>
        </w:rPr>
        <w:t>ubl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tee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5C027B">
        <w:rPr>
          <w:rFonts w:asciiTheme="minorHAnsi" w:hAnsiTheme="minorHAnsi" w:cstheme="minorHAnsi"/>
          <w:sz w:val="22"/>
          <w:szCs w:val="22"/>
        </w:rPr>
        <w:t>20x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C027B">
        <w:rPr>
          <w:rFonts w:asciiTheme="minorHAnsi" w:hAnsiTheme="minorHAnsi" w:cstheme="minorHAnsi"/>
          <w:sz w:val="22"/>
          <w:szCs w:val="22"/>
        </w:rPr>
        <w:t>, 2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5C027B">
        <w:rPr>
          <w:rFonts w:asciiTheme="minorHAnsi" w:hAnsiTheme="minorHAnsi" w:cstheme="minorHAnsi"/>
          <w:sz w:val="22"/>
          <w:szCs w:val="22"/>
        </w:rPr>
        <w:t>x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C027B">
        <w:rPr>
          <w:rFonts w:asciiTheme="minorHAnsi" w:hAnsiTheme="minorHAnsi" w:cstheme="minorHAnsi"/>
          <w:sz w:val="22"/>
          <w:szCs w:val="22"/>
        </w:rPr>
        <w:t xml:space="preserve">)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C027B">
        <w:rPr>
          <w:rFonts w:asciiTheme="minorHAnsi" w:hAnsiTheme="minorHAnsi" w:cstheme="minorHAnsi"/>
          <w:sz w:val="22"/>
          <w:szCs w:val="22"/>
        </w:rPr>
        <w:t xml:space="preserve">rushup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b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5C027B">
        <w:rPr>
          <w:rFonts w:asciiTheme="minorHAnsi" w:hAnsiTheme="minorHAnsi" w:cstheme="minorHAnsi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in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C027B">
        <w:rPr>
          <w:rFonts w:asciiTheme="minorHAnsi" w:hAnsiTheme="minorHAnsi" w:cstheme="minorHAnsi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C027B">
        <w:rPr>
          <w:rFonts w:asciiTheme="minorHAnsi" w:hAnsiTheme="minorHAnsi" w:cstheme="minorHAnsi"/>
          <w:sz w:val="22"/>
          <w:szCs w:val="22"/>
        </w:rPr>
        <w:t>Thon</w:t>
      </w:r>
    </w:p>
    <w:p w14:paraId="2876C395" w14:textId="77777777" w:rsidR="006D79AE" w:rsidRPr="005C027B" w:rsidRDefault="006D79AE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6F3A05CA" w14:textId="77777777" w:rsidR="006D79AE" w:rsidRPr="005C027B" w:rsidRDefault="007829F5">
      <w:pPr>
        <w:ind w:left="10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DED 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ALUE:    </w:t>
      </w:r>
      <w:r w:rsidRPr="005C027B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La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g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5C027B">
        <w:rPr>
          <w:rFonts w:asciiTheme="minorHAnsi" w:hAnsiTheme="minorHAnsi" w:cstheme="minorHAnsi"/>
          <w:b/>
          <w:sz w:val="22"/>
          <w:szCs w:val="22"/>
        </w:rPr>
        <w:t>age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k</w:t>
      </w:r>
      <w:r w:rsidRPr="005C027B">
        <w:rPr>
          <w:rFonts w:asciiTheme="minorHAnsi" w:hAnsiTheme="minorHAnsi" w:cstheme="minorHAnsi"/>
          <w:b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b/>
          <w:sz w:val="22"/>
          <w:szCs w:val="22"/>
        </w:rPr>
        <w:t>ls: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C027B">
        <w:rPr>
          <w:rFonts w:asciiTheme="minorHAnsi" w:hAnsiTheme="minorHAnsi" w:cstheme="minorHAnsi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in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l (E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sh/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nish)</w:t>
      </w:r>
    </w:p>
    <w:p w14:paraId="1FFD0E58" w14:textId="77777777" w:rsidR="006D79AE" w:rsidRPr="005C027B" w:rsidRDefault="007829F5">
      <w:pPr>
        <w:spacing w:before="60"/>
        <w:ind w:left="22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pu</w:t>
      </w:r>
      <w:r w:rsidRPr="005C027B">
        <w:rPr>
          <w:rFonts w:asciiTheme="minorHAnsi" w:hAnsiTheme="minorHAnsi" w:cstheme="minorHAnsi"/>
          <w:b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Sk</w:t>
      </w:r>
      <w:r w:rsidRPr="005C027B">
        <w:rPr>
          <w:rFonts w:asciiTheme="minorHAnsi" w:hAnsiTheme="minorHAnsi" w:cstheme="minorHAnsi"/>
          <w:b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b/>
          <w:sz w:val="22"/>
          <w:szCs w:val="22"/>
        </w:rPr>
        <w:t>ls: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MS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>f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C027B">
        <w:rPr>
          <w:rFonts w:asciiTheme="minorHAnsi" w:hAnsiTheme="minorHAnsi" w:cstheme="minorHAnsi"/>
          <w:sz w:val="22"/>
          <w:szCs w:val="22"/>
        </w:rPr>
        <w:t>ice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d, 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C027B">
        <w:rPr>
          <w:rFonts w:asciiTheme="minorHAnsi" w:hAnsiTheme="minorHAnsi" w:cstheme="minorHAnsi"/>
          <w:sz w:val="22"/>
          <w:szCs w:val="22"/>
        </w:rPr>
        <w:t xml:space="preserve">l,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C027B">
        <w:rPr>
          <w:rFonts w:asciiTheme="minorHAnsi" w:hAnsiTheme="minorHAnsi" w:cstheme="minorHAnsi"/>
          <w:sz w:val="22"/>
          <w:szCs w:val="22"/>
        </w:rPr>
        <w:t>ow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rPoint), Photo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h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>p</w:t>
      </w:r>
    </w:p>
    <w:p w14:paraId="4A1C1877" w14:textId="77777777" w:rsidR="006D79AE" w:rsidRPr="005C027B" w:rsidRDefault="006D79AE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</w:p>
    <w:p w14:paraId="32E3668C" w14:textId="77777777" w:rsidR="006D79AE" w:rsidRPr="005C027B" w:rsidRDefault="007829F5">
      <w:pPr>
        <w:ind w:left="100"/>
        <w:rPr>
          <w:rFonts w:asciiTheme="minorHAnsi" w:hAnsiTheme="minorHAnsi" w:cstheme="minorHAnsi"/>
          <w:sz w:val="22"/>
          <w:szCs w:val="22"/>
        </w:rPr>
        <w:sectPr w:rsidR="006D79AE" w:rsidRPr="005C027B">
          <w:headerReference w:type="default" r:id="rId11"/>
          <w:pgSz w:w="12240" w:h="15840"/>
          <w:pgMar w:top="940" w:right="1320" w:bottom="280" w:left="1340" w:header="0" w:footer="0" w:gutter="0"/>
          <w:cols w:space="720"/>
        </w:sectPr>
      </w:pPr>
      <w:r w:rsidRPr="005C027B">
        <w:rPr>
          <w:rFonts w:asciiTheme="minorHAnsi" w:hAnsiTheme="minorHAnsi" w:cstheme="minorHAnsi"/>
          <w:b/>
          <w:sz w:val="22"/>
          <w:szCs w:val="22"/>
        </w:rPr>
        <w:t>RE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F</w:t>
      </w:r>
      <w:r w:rsidRPr="005C027B">
        <w:rPr>
          <w:rFonts w:asciiTheme="minorHAnsi" w:hAnsiTheme="minorHAnsi" w:cstheme="minorHAnsi"/>
          <w:b/>
          <w:sz w:val="22"/>
          <w:szCs w:val="22"/>
        </w:rPr>
        <w:t>EREN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:      </w:t>
      </w:r>
      <w:r w:rsidRPr="005C027B">
        <w:rPr>
          <w:rFonts w:asciiTheme="minorHAnsi" w:hAnsiTheme="minorHAnsi" w:cstheme="minorHAnsi"/>
          <w:b/>
          <w:spacing w:val="48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Availa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le 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5C027B">
        <w:rPr>
          <w:rFonts w:asciiTheme="minorHAnsi" w:hAnsiTheme="minorHAnsi" w:cstheme="minorHAnsi"/>
          <w:b/>
          <w:sz w:val="22"/>
          <w:szCs w:val="22"/>
        </w:rPr>
        <w:t>on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qu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z w:val="22"/>
          <w:szCs w:val="22"/>
        </w:rPr>
        <w:t>t</w:t>
      </w:r>
    </w:p>
    <w:p w14:paraId="58E1D01D" w14:textId="77777777" w:rsidR="006D79AE" w:rsidRPr="005C027B" w:rsidRDefault="006D79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9F9DEC5" w14:textId="77777777" w:rsidR="006D79AE" w:rsidRPr="005C027B" w:rsidRDefault="006D79AE">
      <w:pPr>
        <w:spacing w:before="11" w:line="280" w:lineRule="exact"/>
        <w:rPr>
          <w:rFonts w:asciiTheme="minorHAnsi" w:hAnsiTheme="minorHAnsi" w:cstheme="minorHAnsi"/>
          <w:sz w:val="22"/>
          <w:szCs w:val="22"/>
        </w:rPr>
      </w:pPr>
    </w:p>
    <w:p w14:paraId="31E41D89" w14:textId="77777777" w:rsidR="006D79AE" w:rsidRPr="005C027B" w:rsidRDefault="007829F5">
      <w:pPr>
        <w:spacing w:before="24"/>
        <w:ind w:left="3604" w:right="3623"/>
        <w:jc w:val="center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z w:val="22"/>
          <w:szCs w:val="22"/>
        </w:rPr>
        <w:t>.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AMP</w:t>
      </w:r>
      <w:r w:rsidRPr="005C027B">
        <w:rPr>
          <w:rFonts w:asciiTheme="minorHAnsi" w:hAnsiTheme="minorHAnsi" w:cstheme="minorHAnsi"/>
          <w:b/>
          <w:sz w:val="22"/>
          <w:szCs w:val="22"/>
        </w:rPr>
        <w:t>LE I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z w:val="22"/>
          <w:szCs w:val="22"/>
        </w:rPr>
        <w:t>I</w:t>
      </w:r>
    </w:p>
    <w:p w14:paraId="174DCED0" w14:textId="77777777" w:rsidR="006D79AE" w:rsidRPr="005C027B" w:rsidRDefault="007829F5">
      <w:pPr>
        <w:spacing w:line="26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t xml:space="preserve">3456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stv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w Ro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d</w:t>
      </w:r>
      <w:r w:rsidRPr="005C027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</w:t>
      </w:r>
      <w:r w:rsidRPr="005C027B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(402)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29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C027B">
        <w:rPr>
          <w:rFonts w:asciiTheme="minorHAnsi" w:hAnsiTheme="minorHAnsi" w:cstheme="minorHAnsi"/>
          <w:sz w:val="22"/>
          <w:szCs w:val="22"/>
        </w:rPr>
        <w:t>5678</w:t>
      </w:r>
    </w:p>
    <w:p w14:paraId="1F03C453" w14:textId="77777777" w:rsidR="006D79AE" w:rsidRPr="005C027B" w:rsidRDefault="007829F5">
      <w:pPr>
        <w:ind w:left="14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vu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,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b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ska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5C027B">
        <w:rPr>
          <w:rFonts w:asciiTheme="minorHAnsi" w:hAnsiTheme="minorHAnsi" w:cstheme="minorHAnsi"/>
          <w:sz w:val="22"/>
          <w:szCs w:val="22"/>
        </w:rPr>
        <w:t>80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5C027B">
        <w:rPr>
          <w:rFonts w:asciiTheme="minorHAnsi" w:hAnsiTheme="minorHAnsi" w:cstheme="minorHAnsi"/>
          <w:sz w:val="22"/>
          <w:szCs w:val="22"/>
        </w:rPr>
        <w:t>5</w:t>
      </w:r>
      <w:r w:rsidRPr="005C027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</w:t>
      </w:r>
      <w:r w:rsidRPr="005C027B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hyperlink r:id="rId12">
        <w:r w:rsidRPr="005C027B">
          <w:rPr>
            <w:rFonts w:asciiTheme="minorHAnsi" w:hAnsiTheme="minorHAnsi" w:cstheme="minorHAnsi"/>
            <w:sz w:val="22"/>
            <w:szCs w:val="22"/>
          </w:rPr>
          <w:t>i</w:t>
        </w:r>
        <w:r w:rsidRPr="005C027B">
          <w:rPr>
            <w:rFonts w:asciiTheme="minorHAnsi" w:hAnsiTheme="minorHAnsi" w:cstheme="minorHAnsi"/>
            <w:spacing w:val="1"/>
            <w:sz w:val="22"/>
            <w:szCs w:val="22"/>
          </w:rPr>
          <w:t>m</w:t>
        </w:r>
        <w:r w:rsidRPr="005C027B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5C027B">
          <w:rPr>
            <w:rFonts w:asciiTheme="minorHAnsi" w:hAnsiTheme="minorHAnsi" w:cstheme="minorHAnsi"/>
            <w:sz w:val="22"/>
            <w:szCs w:val="22"/>
          </w:rPr>
          <w:t>s</w:t>
        </w:r>
        <w:r w:rsidRPr="005C027B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5C027B">
          <w:rPr>
            <w:rFonts w:asciiTheme="minorHAnsi" w:hAnsiTheme="minorHAnsi" w:cstheme="minorHAnsi"/>
            <w:sz w:val="22"/>
            <w:szCs w:val="22"/>
          </w:rPr>
          <w:t>mp</w:t>
        </w:r>
        <w:r w:rsidRPr="005C027B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5C027B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5C027B">
          <w:rPr>
            <w:rFonts w:asciiTheme="minorHAnsi" w:hAnsiTheme="minorHAnsi" w:cstheme="minorHAnsi"/>
            <w:sz w:val="22"/>
            <w:szCs w:val="22"/>
          </w:rPr>
          <w:t>3@xx</w:t>
        </w:r>
        <w:r w:rsidRPr="005C027B">
          <w:rPr>
            <w:rFonts w:asciiTheme="minorHAnsi" w:hAnsiTheme="minorHAnsi" w:cstheme="minorHAnsi"/>
            <w:spacing w:val="2"/>
            <w:sz w:val="22"/>
            <w:szCs w:val="22"/>
          </w:rPr>
          <w:t>x</w:t>
        </w:r>
        <w:r w:rsidRPr="005C027B">
          <w:rPr>
            <w:rFonts w:asciiTheme="minorHAnsi" w:hAnsiTheme="minorHAnsi" w:cstheme="minorHAnsi"/>
            <w:sz w:val="22"/>
            <w:szCs w:val="22"/>
          </w:rPr>
          <w:t>.</w:t>
        </w:r>
        <w:r w:rsidRPr="005C027B">
          <w:rPr>
            <w:rFonts w:asciiTheme="minorHAnsi" w:hAnsiTheme="minorHAnsi" w:cstheme="minorHAnsi"/>
            <w:spacing w:val="-1"/>
            <w:sz w:val="22"/>
            <w:szCs w:val="22"/>
          </w:rPr>
          <w:t>c</w:t>
        </w:r>
        <w:r w:rsidRPr="005C027B">
          <w:rPr>
            <w:rFonts w:asciiTheme="minorHAnsi" w:hAnsiTheme="minorHAnsi" w:cstheme="minorHAnsi"/>
            <w:sz w:val="22"/>
            <w:szCs w:val="22"/>
          </w:rPr>
          <w:t>om</w:t>
        </w:r>
      </w:hyperlink>
    </w:p>
    <w:p w14:paraId="6E8F77EB" w14:textId="77777777" w:rsidR="006D79AE" w:rsidRPr="005C027B" w:rsidRDefault="006D79AE">
      <w:pPr>
        <w:spacing w:before="4" w:line="280" w:lineRule="exact"/>
        <w:rPr>
          <w:rFonts w:asciiTheme="minorHAnsi" w:hAnsiTheme="minorHAnsi" w:cstheme="minorHAnsi"/>
          <w:sz w:val="22"/>
          <w:szCs w:val="22"/>
        </w:rPr>
      </w:pPr>
    </w:p>
    <w:p w14:paraId="10F8756D" w14:textId="77777777" w:rsidR="006D79AE" w:rsidRPr="005C027B" w:rsidRDefault="007829F5">
      <w:pPr>
        <w:ind w:left="2694" w:right="2718"/>
        <w:jc w:val="center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SUMMA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z w:val="22"/>
          <w:szCs w:val="22"/>
        </w:rPr>
        <w:t>Y</w:t>
      </w:r>
      <w:r w:rsidRPr="005C027B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OF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w w:val="99"/>
          <w:sz w:val="22"/>
          <w:szCs w:val="22"/>
        </w:rPr>
        <w:t>QU</w:t>
      </w:r>
      <w:r w:rsidRPr="005C027B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w w:val="99"/>
          <w:sz w:val="22"/>
          <w:szCs w:val="22"/>
        </w:rPr>
        <w:t>LIFIC</w:t>
      </w:r>
      <w:r w:rsidRPr="005C027B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w w:val="99"/>
          <w:sz w:val="22"/>
          <w:szCs w:val="22"/>
        </w:rPr>
        <w:t>TIONS</w:t>
      </w:r>
    </w:p>
    <w:p w14:paraId="26BD7E3D" w14:textId="77777777" w:rsidR="006D79AE" w:rsidRPr="005C027B" w:rsidRDefault="006D79AE">
      <w:pPr>
        <w:spacing w:before="11" w:line="280" w:lineRule="exact"/>
        <w:rPr>
          <w:rFonts w:asciiTheme="minorHAnsi" w:hAnsiTheme="minorHAnsi" w:cstheme="minorHAnsi"/>
          <w:sz w:val="22"/>
          <w:szCs w:val="22"/>
        </w:rPr>
      </w:pPr>
    </w:p>
    <w:p w14:paraId="4EA0A102" w14:textId="77777777" w:rsidR="006D79AE" w:rsidRPr="005C027B" w:rsidRDefault="007829F5">
      <w:pPr>
        <w:ind w:left="140" w:right="12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C027B">
        <w:rPr>
          <w:rFonts w:asciiTheme="minorHAnsi" w:hAnsiTheme="minorHAnsi" w:cstheme="minorHAnsi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C027B">
        <w:rPr>
          <w:rFonts w:asciiTheme="minorHAnsi" w:hAnsiTheme="minorHAnsi" w:cstheme="minorHAnsi"/>
          <w:sz w:val="22"/>
          <w:szCs w:val="22"/>
        </w:rPr>
        <w:t>d busin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ss pr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>f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on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l wi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h 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solid 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b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round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nd 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monstr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ted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om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ment to providing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hi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h qu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usto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 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rvi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C027B">
        <w:rPr>
          <w:rFonts w:asciiTheme="minorHAnsi" w:hAnsiTheme="minorHAnsi" w:cstheme="minorHAnsi"/>
          <w:sz w:val="22"/>
          <w:szCs w:val="22"/>
        </w:rPr>
        <w:t>; des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rib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5C027B">
        <w:rPr>
          <w:rFonts w:asciiTheme="minorHAnsi" w:hAnsiTheme="minorHAnsi" w:cstheme="minorHAnsi"/>
          <w:sz w:val="22"/>
          <w:szCs w:val="22"/>
        </w:rPr>
        <w:t>h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"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rson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 xml:space="preserve">with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C027B">
        <w:rPr>
          <w:rFonts w:asciiTheme="minorHAnsi" w:hAnsiTheme="minorHAnsi" w:cstheme="minorHAnsi"/>
          <w:sz w:val="22"/>
          <w:szCs w:val="22"/>
        </w:rPr>
        <w:t>pt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on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l commun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 xml:space="preserve">on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nd human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C027B">
        <w:rPr>
          <w:rFonts w:asciiTheme="minorHAnsi" w:hAnsiTheme="minorHAnsi" w:cstheme="minorHAnsi"/>
          <w:sz w:val="22"/>
          <w:szCs w:val="22"/>
        </w:rPr>
        <w:t xml:space="preserve">lations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ki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ls;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pro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C027B">
        <w:rPr>
          <w:rFonts w:asciiTheme="minorHAnsi" w:hAnsiTheme="minorHAnsi" w:cstheme="minorHAnsi"/>
          <w:sz w:val="22"/>
          <w:szCs w:val="22"/>
        </w:rPr>
        <w:t>ici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nt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 the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 xml:space="preserve">use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>f MS 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C027B">
        <w:rPr>
          <w:rFonts w:asciiTheme="minorHAnsi" w:hAnsiTheme="minorHAnsi" w:cstheme="minorHAnsi"/>
          <w:sz w:val="22"/>
          <w:szCs w:val="22"/>
        </w:rPr>
        <w:t>fi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(Wo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d, 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C027B">
        <w:rPr>
          <w:rFonts w:asciiTheme="minorHAnsi" w:hAnsiTheme="minorHAnsi" w:cstheme="minorHAnsi"/>
          <w:sz w:val="22"/>
          <w:szCs w:val="22"/>
        </w:rPr>
        <w:t xml:space="preserve">l,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C027B">
        <w:rPr>
          <w:rFonts w:asciiTheme="minorHAnsi" w:hAnsiTheme="minorHAnsi" w:cstheme="minorHAnsi"/>
          <w:sz w:val="22"/>
          <w:szCs w:val="22"/>
        </w:rPr>
        <w:t>ow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rPoint)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C027B">
        <w:rPr>
          <w:rFonts w:asciiTheme="minorHAnsi" w:hAnsiTheme="minorHAnsi" w:cstheme="minorHAnsi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h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b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sic kno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C027B">
        <w:rPr>
          <w:rFonts w:asciiTheme="minorHAnsi" w:hAnsiTheme="minorHAnsi" w:cstheme="minorHAnsi"/>
          <w:sz w:val="22"/>
          <w:szCs w:val="22"/>
        </w:rPr>
        <w:t>le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>f Pe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C027B">
        <w:rPr>
          <w:rFonts w:asciiTheme="minorHAnsi" w:hAnsiTheme="minorHAnsi" w:cstheme="minorHAnsi"/>
          <w:sz w:val="22"/>
          <w:szCs w:val="22"/>
        </w:rPr>
        <w:t>leSoft.</w:t>
      </w:r>
    </w:p>
    <w:p w14:paraId="034DA212" w14:textId="77777777" w:rsidR="006D79AE" w:rsidRPr="005C027B" w:rsidRDefault="006D79AE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544F45EF" w14:textId="77777777" w:rsidR="006D79AE" w:rsidRPr="005C027B" w:rsidRDefault="007829F5">
      <w:pPr>
        <w:ind w:left="4046" w:right="4067"/>
        <w:jc w:val="center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ED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5C027B">
        <w:rPr>
          <w:rFonts w:asciiTheme="minorHAnsi" w:hAnsiTheme="minorHAnsi" w:cstheme="minorHAnsi"/>
          <w:b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z w:val="22"/>
          <w:szCs w:val="22"/>
        </w:rPr>
        <w:t>TION</w:t>
      </w:r>
    </w:p>
    <w:p w14:paraId="003AC0EA" w14:textId="77777777" w:rsidR="006D79AE" w:rsidRPr="005C027B" w:rsidRDefault="006D79AE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69078861" w14:textId="77777777" w:rsidR="006D79AE" w:rsidRPr="005C027B" w:rsidRDefault="007829F5">
      <w:pPr>
        <w:ind w:left="14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vue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Univ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rsi</w:t>
      </w:r>
      <w:r w:rsidRPr="005C027B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z w:val="22"/>
          <w:szCs w:val="22"/>
        </w:rPr>
        <w:t>, Bell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vu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, NE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(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C027B">
        <w:rPr>
          <w:rFonts w:asciiTheme="minorHAnsi" w:hAnsiTheme="minorHAnsi" w:cstheme="minorHAnsi"/>
          <w:sz w:val="22"/>
          <w:szCs w:val="22"/>
        </w:rPr>
        <w:t>une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20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xx</w:t>
      </w:r>
      <w:r w:rsidRPr="005C027B">
        <w:rPr>
          <w:rFonts w:asciiTheme="minorHAnsi" w:hAnsiTheme="minorHAnsi" w:cstheme="minorHAnsi"/>
          <w:sz w:val="22"/>
          <w:szCs w:val="22"/>
        </w:rPr>
        <w:t>)</w:t>
      </w:r>
    </w:p>
    <w:p w14:paraId="6107D3FE" w14:textId="77777777" w:rsidR="006D79AE" w:rsidRPr="005C027B" w:rsidRDefault="007829F5">
      <w:pPr>
        <w:spacing w:before="5"/>
        <w:ind w:left="14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Ba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z w:val="22"/>
          <w:szCs w:val="22"/>
        </w:rPr>
        <w:t>lor of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z w:val="22"/>
          <w:szCs w:val="22"/>
        </w:rPr>
        <w:t>ience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in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ag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t of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H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z w:val="22"/>
          <w:szCs w:val="22"/>
        </w:rPr>
        <w:t>an</w:t>
      </w:r>
      <w:r w:rsidRPr="005C027B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z w:val="22"/>
          <w:szCs w:val="22"/>
        </w:rPr>
        <w:t>so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rce</w:t>
      </w:r>
      <w:r w:rsidRPr="005C027B">
        <w:rPr>
          <w:rFonts w:asciiTheme="minorHAnsi" w:hAnsiTheme="minorHAnsi" w:cstheme="minorHAnsi"/>
          <w:b/>
          <w:sz w:val="22"/>
          <w:szCs w:val="22"/>
        </w:rPr>
        <w:t>s</w:t>
      </w:r>
    </w:p>
    <w:p w14:paraId="045CAEF0" w14:textId="77777777" w:rsidR="006D79AE" w:rsidRPr="005C027B" w:rsidRDefault="007829F5">
      <w:pPr>
        <w:spacing w:line="280" w:lineRule="exact"/>
        <w:ind w:left="8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5C027B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 xml:space="preserve">GPA in </w:t>
      </w:r>
      <w:r w:rsidRPr="005C027B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 xml:space="preserve">jor: 3.84/4.00                                     </w:t>
      </w:r>
      <w:r w:rsidRPr="005C027B">
        <w:rPr>
          <w:rFonts w:asciiTheme="minorHAnsi" w:hAnsiTheme="minorHAnsi" w:cstheme="minorHAnsi"/>
          <w:spacing w:val="21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>ra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du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ted</w:t>
      </w:r>
      <w:r w:rsidRPr="005C027B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with d</w:t>
      </w:r>
      <w:r w:rsidRPr="005C027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st</w:t>
      </w:r>
      <w:r w:rsidRPr="005C027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on</w:t>
      </w:r>
    </w:p>
    <w:p w14:paraId="72AFE3BC" w14:textId="77777777" w:rsidR="006D79AE" w:rsidRPr="005C027B" w:rsidRDefault="006D79AE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60C08620" w14:textId="77777777" w:rsidR="006D79AE" w:rsidRPr="005C027B" w:rsidRDefault="007829F5">
      <w:pPr>
        <w:ind w:left="2884" w:right="2905"/>
        <w:jc w:val="center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PROFE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z w:val="22"/>
          <w:szCs w:val="22"/>
        </w:rPr>
        <w:t>SIO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AL</w:t>
      </w:r>
      <w:r w:rsidRPr="005C027B">
        <w:rPr>
          <w:rFonts w:asciiTheme="minorHAnsi" w:hAnsiTheme="minorHAnsi" w:cstheme="minorHAnsi"/>
          <w:b/>
          <w:spacing w:val="-20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pacing w:val="3"/>
          <w:w w:val="99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w w:val="99"/>
          <w:sz w:val="22"/>
          <w:szCs w:val="22"/>
        </w:rPr>
        <w:t>XPERIE</w:t>
      </w:r>
      <w:r w:rsidRPr="005C027B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w w:val="99"/>
          <w:sz w:val="22"/>
          <w:szCs w:val="22"/>
        </w:rPr>
        <w:t>CE</w:t>
      </w:r>
    </w:p>
    <w:p w14:paraId="54E669F1" w14:textId="77777777" w:rsidR="006D79AE" w:rsidRPr="005C027B" w:rsidRDefault="006D79AE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267B271B" w14:textId="77777777" w:rsidR="006D79AE" w:rsidRPr="005C027B" w:rsidRDefault="007829F5">
      <w:pPr>
        <w:ind w:left="14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st Tel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ma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k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, O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h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, </w:t>
      </w:r>
      <w:r w:rsidRPr="005C027B">
        <w:rPr>
          <w:rFonts w:asciiTheme="minorHAnsi" w:hAnsiTheme="minorHAnsi" w:cstheme="minorHAnsi"/>
          <w:sz w:val="22"/>
          <w:szCs w:val="22"/>
        </w:rPr>
        <w:t>NE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(20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5C027B">
        <w:rPr>
          <w:rFonts w:asciiTheme="minorHAnsi" w:hAnsiTheme="minorHAnsi" w:cstheme="minorHAnsi"/>
          <w:sz w:val="22"/>
          <w:szCs w:val="22"/>
        </w:rPr>
        <w:t>x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 xml:space="preserve">to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nt)</w:t>
      </w:r>
    </w:p>
    <w:p w14:paraId="5D980781" w14:textId="77777777" w:rsidR="006D79AE" w:rsidRPr="005C027B" w:rsidRDefault="007829F5">
      <w:pPr>
        <w:ind w:left="14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Custo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me</w:t>
      </w:r>
      <w:r w:rsidRPr="005C027B">
        <w:rPr>
          <w:rFonts w:asciiTheme="minorHAnsi" w:hAnsiTheme="minorHAnsi" w:cstheme="minorHAnsi"/>
          <w:b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Se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z w:val="22"/>
          <w:szCs w:val="22"/>
        </w:rPr>
        <w:t>vice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Sup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5C027B">
        <w:rPr>
          <w:rFonts w:asciiTheme="minorHAnsi" w:hAnsiTheme="minorHAnsi" w:cstheme="minorHAnsi"/>
          <w:b/>
          <w:sz w:val="22"/>
          <w:szCs w:val="22"/>
        </w:rPr>
        <w:t>visor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(20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5C027B">
        <w:rPr>
          <w:rFonts w:asciiTheme="minorHAnsi" w:hAnsiTheme="minorHAnsi" w:cstheme="minorHAnsi"/>
          <w:sz w:val="22"/>
          <w:szCs w:val="22"/>
        </w:rPr>
        <w:t>x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to pr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nt)</w:t>
      </w:r>
    </w:p>
    <w:p w14:paraId="2C64D1C1" w14:textId="77777777" w:rsidR="006D79AE" w:rsidRPr="005C027B" w:rsidRDefault="007829F5">
      <w:pPr>
        <w:tabs>
          <w:tab w:val="left" w:pos="1220"/>
        </w:tabs>
        <w:ind w:left="1220" w:right="381" w:hanging="3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C027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up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rvise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op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 xml:space="preserve">ons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nd st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ff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in a 2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rson inb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>und tel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ma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k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uni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, including hirin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, tr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in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nd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mp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s, pr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nd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dm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nis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 xml:space="preserve">ing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l bud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ts, 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lop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bus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ss 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ns, et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.</w:t>
      </w:r>
    </w:p>
    <w:p w14:paraId="32CFB68D" w14:textId="77777777" w:rsidR="006D79AE" w:rsidRPr="005C027B" w:rsidRDefault="007829F5">
      <w:pPr>
        <w:tabs>
          <w:tab w:val="left" w:pos="1220"/>
        </w:tabs>
        <w:ind w:left="1220" w:right="250" w:hanging="3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C027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C027B">
        <w:rPr>
          <w:rFonts w:asciiTheme="minorHAnsi" w:hAnsiTheme="minorHAnsi" w:cstheme="minorHAnsi"/>
          <w:sz w:val="22"/>
          <w:szCs w:val="22"/>
        </w:rPr>
        <w:t>Ass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ss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l of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usto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me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sf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 xml:space="preserve">on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nd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solve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nsi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 xml:space="preserve">ive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nd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omp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x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is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 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ised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usto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me</w:t>
      </w:r>
      <w:r w:rsidRPr="005C027B">
        <w:rPr>
          <w:rFonts w:asciiTheme="minorHAnsi" w:hAnsiTheme="minorHAnsi" w:cstheme="minorHAnsi"/>
          <w:sz w:val="22"/>
          <w:szCs w:val="22"/>
        </w:rPr>
        <w:t>rs; 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 xml:space="preserve">ovide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C027B">
        <w:rPr>
          <w:rFonts w:asciiTheme="minorHAnsi" w:hAnsiTheme="minorHAnsi" w:cstheme="minorHAnsi"/>
          <w:sz w:val="22"/>
          <w:szCs w:val="22"/>
        </w:rPr>
        <w:t>di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ional tr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in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nd ta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other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ac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 xml:space="preserve">on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s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quir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d 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o maintain 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hi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h le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l of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usto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 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f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on.</w:t>
      </w:r>
    </w:p>
    <w:p w14:paraId="659B061A" w14:textId="77777777" w:rsidR="006D79AE" w:rsidRPr="005C027B" w:rsidRDefault="006D79A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7460D35" w14:textId="77777777" w:rsidR="006D79AE" w:rsidRPr="005C027B" w:rsidRDefault="007829F5">
      <w:pPr>
        <w:ind w:left="14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Custo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me</w:t>
      </w:r>
      <w:r w:rsidRPr="005C027B">
        <w:rPr>
          <w:rFonts w:asciiTheme="minorHAnsi" w:hAnsiTheme="minorHAnsi" w:cstheme="minorHAnsi"/>
          <w:b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Se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z w:val="22"/>
          <w:szCs w:val="22"/>
        </w:rPr>
        <w:t>vice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pr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ta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z w:val="22"/>
          <w:szCs w:val="22"/>
        </w:rPr>
        <w:t>ive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(20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C027B">
        <w:rPr>
          <w:rFonts w:asciiTheme="minorHAnsi" w:hAnsiTheme="minorHAnsi" w:cstheme="minorHAnsi"/>
          <w:sz w:val="22"/>
          <w:szCs w:val="22"/>
        </w:rPr>
        <w:t>20x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C027B">
        <w:rPr>
          <w:rFonts w:asciiTheme="minorHAnsi" w:hAnsiTheme="minorHAnsi" w:cstheme="minorHAnsi"/>
          <w:sz w:val="22"/>
          <w:szCs w:val="22"/>
        </w:rPr>
        <w:t>)</w:t>
      </w:r>
    </w:p>
    <w:p w14:paraId="2575641A" w14:textId="77777777" w:rsidR="006D79AE" w:rsidRPr="005C027B" w:rsidRDefault="007829F5">
      <w:pPr>
        <w:tabs>
          <w:tab w:val="left" w:pos="1220"/>
        </w:tabs>
        <w:ind w:left="1220" w:right="1250" w:hanging="3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C027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C027B">
        <w:rPr>
          <w:rFonts w:asciiTheme="minorHAnsi" w:hAnsiTheme="minorHAnsi" w:cstheme="minorHAnsi"/>
          <w:sz w:val="22"/>
          <w:szCs w:val="22"/>
        </w:rPr>
        <w:t>H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ndled in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om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 xml:space="preserve">s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5C027B">
        <w:rPr>
          <w:rFonts w:asciiTheme="minorHAnsi" w:hAnsiTheme="minorHAnsi" w:cstheme="minorHAnsi"/>
          <w:sz w:val="22"/>
          <w:szCs w:val="22"/>
        </w:rPr>
        <w:t xml:space="preserve">rom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usto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rs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nd pote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l custom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rs, 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ovided info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 xml:space="preserve">mation and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C027B">
        <w:rPr>
          <w:rFonts w:asciiTheme="minorHAnsi" w:hAnsiTheme="minorHAnsi" w:cstheme="minorHAnsi"/>
          <w:sz w:val="22"/>
          <w:szCs w:val="22"/>
        </w:rPr>
        <w:t>ived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ord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rs usi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CRT to input dat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.</w:t>
      </w:r>
    </w:p>
    <w:p w14:paraId="238DF59D" w14:textId="77777777" w:rsidR="006D79AE" w:rsidRPr="005C027B" w:rsidRDefault="007829F5">
      <w:pPr>
        <w:tabs>
          <w:tab w:val="left" w:pos="1220"/>
        </w:tabs>
        <w:ind w:left="1220" w:right="755" w:hanging="3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C027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nt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rvi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usto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rs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nd 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om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nd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d ot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 av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ble 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odu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 xml:space="preserve">ts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o me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ir 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5C027B">
        <w:rPr>
          <w:rFonts w:asciiTheme="minorHAnsi" w:hAnsiTheme="minorHAnsi" w:cstheme="minorHAnsi"/>
          <w:sz w:val="22"/>
          <w:szCs w:val="22"/>
        </w:rPr>
        <w:t>ds; r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C027B">
        <w:rPr>
          <w:rFonts w:asciiTheme="minorHAnsi" w:hAnsiTheme="minorHAnsi" w:cstheme="minorHAnsi"/>
          <w:sz w:val="22"/>
          <w:szCs w:val="22"/>
        </w:rPr>
        <w:t>ived 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In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nt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ve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rds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C027B">
        <w:rPr>
          <w:rFonts w:asciiTheme="minorHAnsi" w:hAnsiTheme="minorHAnsi" w:cstheme="minorHAnsi"/>
          <w:sz w:val="22"/>
          <w:szCs w:val="22"/>
        </w:rPr>
        <w:t>or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 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C027B">
        <w:rPr>
          <w:rFonts w:asciiTheme="minorHAnsi" w:hAnsiTheme="minorHAnsi" w:cstheme="minorHAnsi"/>
          <w:sz w:val="22"/>
          <w:szCs w:val="22"/>
        </w:rPr>
        <w:t>fo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ts.</w:t>
      </w:r>
    </w:p>
    <w:p w14:paraId="18145C68" w14:textId="77777777" w:rsidR="006D79AE" w:rsidRPr="005C027B" w:rsidRDefault="007829F5">
      <w:pPr>
        <w:ind w:left="8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C027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C027B">
        <w:rPr>
          <w:rFonts w:asciiTheme="minorHAnsi" w:hAnsiTheme="minorHAnsi" w:cstheme="minorHAnsi"/>
          <w:sz w:val="22"/>
          <w:szCs w:val="22"/>
        </w:rPr>
        <w:t>rovid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d ori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ntation and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tr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in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to new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ff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mbe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s.</w:t>
      </w:r>
    </w:p>
    <w:p w14:paraId="6029C97C" w14:textId="77777777" w:rsidR="006D79AE" w:rsidRPr="005C027B" w:rsidRDefault="006D79AE">
      <w:pPr>
        <w:spacing w:before="4" w:line="280" w:lineRule="exact"/>
        <w:rPr>
          <w:rFonts w:asciiTheme="minorHAnsi" w:hAnsiTheme="minorHAnsi" w:cstheme="minorHAnsi"/>
          <w:sz w:val="22"/>
          <w:szCs w:val="22"/>
        </w:rPr>
      </w:pPr>
    </w:p>
    <w:p w14:paraId="3E2393BB" w14:textId="77777777" w:rsidR="006D79AE" w:rsidRPr="005C027B" w:rsidRDefault="007829F5">
      <w:pPr>
        <w:ind w:left="1684" w:right="1709"/>
        <w:jc w:val="center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PROFE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z w:val="22"/>
          <w:szCs w:val="22"/>
        </w:rPr>
        <w:t>SIO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AL</w:t>
      </w:r>
      <w:r w:rsidRPr="005C027B">
        <w:rPr>
          <w:rFonts w:asciiTheme="minorHAnsi" w:hAnsiTheme="minorHAnsi" w:cstheme="minorHAnsi"/>
          <w:b/>
          <w:spacing w:val="-20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5C027B">
        <w:rPr>
          <w:rFonts w:asciiTheme="minorHAnsi" w:hAnsiTheme="minorHAnsi" w:cstheme="minorHAnsi"/>
          <w:b/>
          <w:sz w:val="22"/>
          <w:szCs w:val="22"/>
        </w:rPr>
        <w:t>FILIAT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z w:val="22"/>
          <w:szCs w:val="22"/>
        </w:rPr>
        <w:t>ONS</w:t>
      </w:r>
      <w:r w:rsidRPr="005C027B">
        <w:rPr>
          <w:rFonts w:asciiTheme="minorHAnsi" w:hAnsiTheme="minorHAnsi" w:cstheme="minorHAnsi"/>
          <w:b/>
          <w:spacing w:val="-17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AND</w:t>
      </w:r>
      <w:r w:rsidRPr="005C027B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w w:val="99"/>
          <w:sz w:val="22"/>
          <w:szCs w:val="22"/>
        </w:rPr>
        <w:t>CTIVIT</w:t>
      </w:r>
      <w:r w:rsidRPr="005C027B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w w:val="99"/>
          <w:sz w:val="22"/>
          <w:szCs w:val="22"/>
        </w:rPr>
        <w:t>ES</w:t>
      </w:r>
    </w:p>
    <w:p w14:paraId="75E7462C" w14:textId="77777777" w:rsidR="006D79AE" w:rsidRPr="005C027B" w:rsidRDefault="006D79AE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447BECA3" w14:textId="77777777" w:rsidR="006D79AE" w:rsidRPr="005C027B" w:rsidRDefault="007829F5">
      <w:pPr>
        <w:ind w:left="860" w:right="1908" w:hanging="72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5C027B">
        <w:rPr>
          <w:rFonts w:asciiTheme="minorHAnsi" w:hAnsiTheme="minorHAnsi" w:cstheme="minorHAnsi"/>
          <w:sz w:val="22"/>
          <w:szCs w:val="22"/>
        </w:rPr>
        <w:t xml:space="preserve">,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for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H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C027B">
        <w:rPr>
          <w:rFonts w:asciiTheme="minorHAnsi" w:hAnsiTheme="minorHAnsi" w:cstheme="minorHAnsi"/>
          <w:sz w:val="22"/>
          <w:szCs w:val="22"/>
        </w:rPr>
        <w:t>man Resou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rce</w:t>
      </w:r>
      <w:r w:rsidRPr="005C027B">
        <w:rPr>
          <w:rFonts w:asciiTheme="minorHAnsi" w:hAnsiTheme="minorHAnsi" w:cstheme="minorHAnsi"/>
          <w:sz w:val="22"/>
          <w:szCs w:val="22"/>
        </w:rPr>
        <w:t xml:space="preserve">s 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ment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 xml:space="preserve">HRM)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C027B">
        <w:rPr>
          <w:rFonts w:asciiTheme="minorHAnsi" w:hAnsiTheme="minorHAnsi" w:cstheme="minorHAnsi"/>
          <w:sz w:val="22"/>
          <w:szCs w:val="22"/>
        </w:rPr>
        <w:t>20xx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 xml:space="preserve">to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5C027B">
        <w:rPr>
          <w:rFonts w:asciiTheme="minorHAnsi" w:hAnsiTheme="minorHAnsi" w:cstheme="minorHAnsi"/>
          <w:sz w:val="22"/>
          <w:szCs w:val="22"/>
        </w:rPr>
        <w:t>0x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C027B">
        <w:rPr>
          <w:rFonts w:asciiTheme="minorHAnsi" w:hAnsiTheme="minorHAnsi" w:cstheme="minorHAnsi"/>
          <w:sz w:val="22"/>
          <w:szCs w:val="22"/>
        </w:rPr>
        <w:t xml:space="preserve">)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vue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Univ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rsi</w:t>
      </w:r>
      <w:r w:rsidRPr="005C027B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tudent Ch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pter</w:t>
      </w:r>
    </w:p>
    <w:p w14:paraId="6131FD5C" w14:textId="77777777" w:rsidR="006D79AE" w:rsidRPr="005C027B" w:rsidRDefault="007829F5">
      <w:pPr>
        <w:ind w:left="8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C027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Ch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ir, Pro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m 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lop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nt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om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tee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5C027B">
        <w:rPr>
          <w:rFonts w:asciiTheme="minorHAnsi" w:hAnsiTheme="minorHAnsi" w:cstheme="minorHAnsi"/>
          <w:sz w:val="22"/>
          <w:szCs w:val="22"/>
        </w:rPr>
        <w:t>20x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C027B">
        <w:rPr>
          <w:rFonts w:asciiTheme="minorHAnsi" w:hAnsiTheme="minorHAnsi" w:cstheme="minorHAnsi"/>
          <w:sz w:val="22"/>
          <w:szCs w:val="22"/>
        </w:rPr>
        <w:t>)</w:t>
      </w:r>
    </w:p>
    <w:p w14:paraId="55D18B96" w14:textId="77777777" w:rsidR="006D79AE" w:rsidRPr="005C027B" w:rsidRDefault="006D79A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2E4D92C" w14:textId="77777777" w:rsidR="006D79AE" w:rsidRPr="005C027B" w:rsidRDefault="007829F5">
      <w:pPr>
        <w:ind w:left="14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z w:val="22"/>
          <w:szCs w:val="22"/>
        </w:rPr>
        <w:t>si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, Am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n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C027B">
        <w:rPr>
          <w:rFonts w:asciiTheme="minorHAnsi" w:hAnsiTheme="minorHAnsi" w:cstheme="minorHAnsi"/>
          <w:sz w:val="22"/>
          <w:szCs w:val="22"/>
        </w:rPr>
        <w:t xml:space="preserve">siness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C027B">
        <w:rPr>
          <w:rFonts w:asciiTheme="minorHAnsi" w:hAnsiTheme="minorHAnsi" w:cstheme="minorHAnsi"/>
          <w:sz w:val="22"/>
          <w:szCs w:val="22"/>
        </w:rPr>
        <w:t>omen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'</w:t>
      </w:r>
      <w:r w:rsidRPr="005C027B">
        <w:rPr>
          <w:rFonts w:asciiTheme="minorHAnsi" w:hAnsiTheme="minorHAnsi" w:cstheme="minorHAnsi"/>
          <w:sz w:val="22"/>
          <w:szCs w:val="22"/>
        </w:rPr>
        <w:t>s Asso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ia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 xml:space="preserve">ion, Gold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tar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Ch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pter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5C027B">
        <w:rPr>
          <w:rFonts w:asciiTheme="minorHAnsi" w:hAnsiTheme="minorHAnsi" w:cstheme="minorHAnsi"/>
          <w:sz w:val="22"/>
          <w:szCs w:val="22"/>
        </w:rPr>
        <w:t>0x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C027B">
        <w:rPr>
          <w:rFonts w:asciiTheme="minorHAnsi" w:hAnsiTheme="minorHAnsi" w:cstheme="minorHAnsi"/>
          <w:sz w:val="22"/>
          <w:szCs w:val="22"/>
        </w:rPr>
        <w:t>)</w:t>
      </w:r>
    </w:p>
    <w:p w14:paraId="006C6B78" w14:textId="77777777" w:rsidR="006D79AE" w:rsidRPr="005C027B" w:rsidRDefault="006D79AE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5A637F15" w14:textId="77777777" w:rsidR="006D79AE" w:rsidRPr="005C027B" w:rsidRDefault="006D79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0F3414" w14:textId="77777777" w:rsidR="006D79AE" w:rsidRPr="005C027B" w:rsidRDefault="007829F5">
      <w:pPr>
        <w:ind w:left="2265" w:right="2287"/>
        <w:jc w:val="center"/>
        <w:rPr>
          <w:rFonts w:asciiTheme="minorHAnsi" w:hAnsiTheme="minorHAnsi" w:cstheme="minorHAnsi"/>
          <w:sz w:val="22"/>
          <w:szCs w:val="22"/>
        </w:rPr>
        <w:sectPr w:rsidR="006D79AE" w:rsidRPr="005C027B">
          <w:headerReference w:type="default" r:id="rId13"/>
          <w:pgSz w:w="12240" w:h="15840"/>
          <w:pgMar w:top="860" w:right="1280" w:bottom="280" w:left="1300" w:header="662" w:footer="0" w:gutter="0"/>
          <w:cols w:space="720"/>
        </w:sectPr>
      </w:pPr>
      <w:r w:rsidRPr="005C027B">
        <w:rPr>
          <w:rFonts w:asciiTheme="minorHAnsi" w:hAnsiTheme="minorHAnsi" w:cstheme="minorHAnsi"/>
          <w:b/>
          <w:sz w:val="22"/>
          <w:szCs w:val="22"/>
        </w:rPr>
        <w:t>RE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F</w:t>
      </w:r>
      <w:r w:rsidRPr="005C027B">
        <w:rPr>
          <w:rFonts w:asciiTheme="minorHAnsi" w:hAnsiTheme="minorHAnsi" w:cstheme="minorHAnsi"/>
          <w:b/>
          <w:sz w:val="22"/>
          <w:szCs w:val="22"/>
        </w:rPr>
        <w:t>EREN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z w:val="22"/>
          <w:szCs w:val="22"/>
        </w:rPr>
        <w:t>ES</w:t>
      </w:r>
      <w:r w:rsidRPr="005C027B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5C027B">
        <w:rPr>
          <w:rFonts w:asciiTheme="minorHAnsi" w:hAnsiTheme="minorHAnsi" w:cstheme="minorHAnsi"/>
          <w:b/>
          <w:sz w:val="22"/>
          <w:szCs w:val="22"/>
        </w:rPr>
        <w:t>U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z w:val="22"/>
          <w:szCs w:val="22"/>
        </w:rPr>
        <w:t>H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D 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C027B">
        <w:rPr>
          <w:rFonts w:asciiTheme="minorHAnsi" w:hAnsiTheme="minorHAnsi" w:cstheme="minorHAnsi"/>
          <w:b/>
          <w:sz w:val="22"/>
          <w:szCs w:val="22"/>
        </w:rPr>
        <w:t>ON REQU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ES</w:t>
      </w:r>
      <w:r w:rsidRPr="005C027B">
        <w:rPr>
          <w:rFonts w:asciiTheme="minorHAnsi" w:hAnsiTheme="minorHAnsi" w:cstheme="minorHAnsi"/>
          <w:b/>
          <w:sz w:val="22"/>
          <w:szCs w:val="22"/>
        </w:rPr>
        <w:t>T</w:t>
      </w:r>
    </w:p>
    <w:p w14:paraId="004DB458" w14:textId="77777777" w:rsidR="006D79AE" w:rsidRPr="005C027B" w:rsidRDefault="006D79AE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400C359D" w14:textId="77777777" w:rsidR="006D79AE" w:rsidRPr="005C027B" w:rsidRDefault="006D79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7190DE" w14:textId="77777777" w:rsidR="006D79AE" w:rsidRPr="005C027B" w:rsidRDefault="006D79AE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6D79AE" w:rsidRPr="005C027B">
          <w:headerReference w:type="default" r:id="rId14"/>
          <w:pgSz w:w="12240" w:h="15840"/>
          <w:pgMar w:top="860" w:right="1280" w:bottom="280" w:left="1300" w:header="662" w:footer="0" w:gutter="0"/>
          <w:cols w:space="720"/>
        </w:sectPr>
      </w:pPr>
    </w:p>
    <w:p w14:paraId="32CF6BCB" w14:textId="77777777" w:rsidR="006D79AE" w:rsidRPr="005C027B" w:rsidRDefault="007829F5">
      <w:pPr>
        <w:spacing w:before="24"/>
        <w:ind w:left="210" w:right="-62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A</w:t>
      </w:r>
      <w:r w:rsidRPr="005C027B">
        <w:rPr>
          <w:rFonts w:asciiTheme="minorHAnsi" w:hAnsiTheme="minorHAnsi" w:cstheme="minorHAnsi"/>
          <w:b/>
          <w:sz w:val="22"/>
          <w:szCs w:val="22"/>
        </w:rPr>
        <w:t>.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AMP</w:t>
      </w:r>
      <w:r w:rsidRPr="005C027B">
        <w:rPr>
          <w:rFonts w:asciiTheme="minorHAnsi" w:hAnsiTheme="minorHAnsi" w:cstheme="minorHAnsi"/>
          <w:b/>
          <w:sz w:val="22"/>
          <w:szCs w:val="22"/>
        </w:rPr>
        <w:t>LE IV</w:t>
      </w:r>
    </w:p>
    <w:p w14:paraId="5A6707BD" w14:textId="77777777" w:rsidR="006D79AE" w:rsidRPr="005C027B" w:rsidRDefault="007829F5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br w:type="column"/>
      </w:r>
    </w:p>
    <w:p w14:paraId="3DA0B1F4" w14:textId="77777777" w:rsidR="006D79AE" w:rsidRPr="005C027B" w:rsidRDefault="006D79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D7C4BE" w14:textId="77777777" w:rsidR="006D79AE" w:rsidRPr="005C027B" w:rsidRDefault="007829F5">
      <w:pPr>
        <w:ind w:left="-41" w:right="160" w:firstLine="298"/>
        <w:jc w:val="right"/>
        <w:rPr>
          <w:rFonts w:asciiTheme="minorHAnsi" w:hAnsiTheme="minorHAnsi" w:cstheme="minorHAnsi"/>
          <w:sz w:val="22"/>
          <w:szCs w:val="22"/>
        </w:rPr>
        <w:sectPr w:rsidR="006D79AE" w:rsidRPr="005C027B">
          <w:type w:val="continuous"/>
          <w:pgSz w:w="12240" w:h="15840"/>
          <w:pgMar w:top="620" w:right="1280" w:bottom="280" w:left="1300" w:header="720" w:footer="720" w:gutter="0"/>
          <w:cols w:num="2" w:space="720" w:equalWidth="0">
            <w:col w:w="2544" w:space="4579"/>
            <w:col w:w="2537"/>
          </w:cols>
        </w:sectPr>
      </w:pPr>
      <w:r w:rsidRPr="005C027B">
        <w:rPr>
          <w:rFonts w:asciiTheme="minorHAnsi" w:hAnsiTheme="minorHAnsi" w:cstheme="minorHAnsi"/>
          <w:sz w:val="22"/>
          <w:szCs w:val="22"/>
        </w:rPr>
        <w:pict w14:anchorId="0F664466">
          <v:group id="_x0000_s1096" style="position:absolute;left:0;text-align:left;margin-left:70.6pt;margin-top:65.55pt;width:470.95pt;height:0;z-index:-251669504;mso-position-horizontal-relative:page" coordorigin="1412,1311" coordsize="9419,0">
            <v:shape id="_x0000_s1097" style="position:absolute;left:1412;top:1311;width:9419;height:0" coordorigin="1412,1311" coordsize="9419,0" path="m1412,1311r9419,e" filled="f" strokeweight="1.54pt">
              <v:path arrowok="t"/>
            </v:shape>
            <w10:wrap anchorx="page"/>
          </v:group>
        </w:pict>
      </w:r>
      <w:r w:rsidRPr="005C027B">
        <w:rPr>
          <w:rFonts w:asciiTheme="minorHAnsi" w:hAnsiTheme="minorHAnsi" w:cstheme="minorHAnsi"/>
          <w:sz w:val="22"/>
          <w:szCs w:val="22"/>
        </w:rPr>
        <w:t>987 No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thridge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5C027B">
        <w:rPr>
          <w:rFonts w:asciiTheme="minorHAnsi" w:hAnsiTheme="minorHAnsi" w:cstheme="minorHAnsi"/>
          <w:sz w:val="22"/>
          <w:szCs w:val="22"/>
        </w:rPr>
        <w:t>e Om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h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, 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ska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5C027B">
        <w:rPr>
          <w:rFonts w:asciiTheme="minorHAnsi" w:hAnsiTheme="minorHAnsi" w:cstheme="minorHAnsi"/>
          <w:sz w:val="22"/>
          <w:szCs w:val="22"/>
        </w:rPr>
        <w:t>8123 (402)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543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C027B">
        <w:rPr>
          <w:rFonts w:asciiTheme="minorHAnsi" w:hAnsiTheme="minorHAnsi" w:cstheme="minorHAnsi"/>
          <w:sz w:val="22"/>
          <w:szCs w:val="22"/>
        </w:rPr>
        <w:t>1234</w:t>
      </w:r>
      <w:hyperlink r:id="rId15">
        <w:r w:rsidRPr="005C027B">
          <w:rPr>
            <w:rFonts w:asciiTheme="minorHAnsi" w:hAnsiTheme="minorHAnsi" w:cstheme="minorHAnsi"/>
            <w:sz w:val="22"/>
            <w:szCs w:val="22"/>
          </w:rPr>
          <w:t xml:space="preserve"> i</w:t>
        </w:r>
        <w:r w:rsidRPr="005C027B">
          <w:rPr>
            <w:rFonts w:asciiTheme="minorHAnsi" w:hAnsiTheme="minorHAnsi" w:cstheme="minorHAnsi"/>
            <w:spacing w:val="1"/>
            <w:sz w:val="22"/>
            <w:szCs w:val="22"/>
          </w:rPr>
          <w:t>m</w:t>
        </w:r>
        <w:r w:rsidRPr="005C027B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5C027B">
          <w:rPr>
            <w:rFonts w:asciiTheme="minorHAnsi" w:hAnsiTheme="minorHAnsi" w:cstheme="minorHAnsi"/>
            <w:sz w:val="22"/>
            <w:szCs w:val="22"/>
          </w:rPr>
          <w:t>s</w:t>
        </w:r>
        <w:r w:rsidRPr="005C027B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5C027B">
          <w:rPr>
            <w:rFonts w:asciiTheme="minorHAnsi" w:hAnsiTheme="minorHAnsi" w:cstheme="minorHAnsi"/>
            <w:sz w:val="22"/>
            <w:szCs w:val="22"/>
          </w:rPr>
          <w:t>mp</w:t>
        </w:r>
        <w:r w:rsidRPr="005C027B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5C027B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5C027B">
          <w:rPr>
            <w:rFonts w:asciiTheme="minorHAnsi" w:hAnsiTheme="minorHAnsi" w:cstheme="minorHAnsi"/>
            <w:sz w:val="22"/>
            <w:szCs w:val="22"/>
          </w:rPr>
          <w:t>4@xx</w:t>
        </w:r>
        <w:r w:rsidRPr="005C027B">
          <w:rPr>
            <w:rFonts w:asciiTheme="minorHAnsi" w:hAnsiTheme="minorHAnsi" w:cstheme="minorHAnsi"/>
            <w:spacing w:val="2"/>
            <w:sz w:val="22"/>
            <w:szCs w:val="22"/>
          </w:rPr>
          <w:t>x</w:t>
        </w:r>
        <w:r w:rsidRPr="005C027B">
          <w:rPr>
            <w:rFonts w:asciiTheme="minorHAnsi" w:hAnsiTheme="minorHAnsi" w:cstheme="minorHAnsi"/>
            <w:sz w:val="22"/>
            <w:szCs w:val="22"/>
          </w:rPr>
          <w:t>.</w:t>
        </w:r>
        <w:r w:rsidRPr="005C027B">
          <w:rPr>
            <w:rFonts w:asciiTheme="minorHAnsi" w:hAnsiTheme="minorHAnsi" w:cstheme="minorHAnsi"/>
            <w:spacing w:val="-1"/>
            <w:sz w:val="22"/>
            <w:szCs w:val="22"/>
          </w:rPr>
          <w:t>c</w:t>
        </w:r>
        <w:r w:rsidRPr="005C027B">
          <w:rPr>
            <w:rFonts w:asciiTheme="minorHAnsi" w:hAnsiTheme="minorHAnsi" w:cstheme="minorHAnsi"/>
            <w:sz w:val="22"/>
            <w:szCs w:val="22"/>
          </w:rPr>
          <w:t>om</w:t>
        </w:r>
      </w:hyperlink>
    </w:p>
    <w:p w14:paraId="68A38476" w14:textId="77777777" w:rsidR="006D79AE" w:rsidRPr="005C027B" w:rsidRDefault="006D79AE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641DA218" w14:textId="77777777" w:rsidR="006D79AE" w:rsidRPr="005C027B" w:rsidRDefault="006D79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E05CE4" w14:textId="77777777" w:rsidR="006D79AE" w:rsidRPr="005C027B" w:rsidRDefault="007829F5">
      <w:pPr>
        <w:spacing w:before="29"/>
        <w:ind w:left="860" w:right="183" w:hanging="72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pict w14:anchorId="615ABF11">
          <v:group id="_x0000_s1094" style="position:absolute;left:0;text-align:left;margin-left:70.6pt;margin-top:53.2pt;width:470.95pt;height:0;z-index:-251668480;mso-position-horizontal-relative:page" coordorigin="1412,1064" coordsize="9419,0">
            <v:shape id="_x0000_s1095" style="position:absolute;left:1412;top:1064;width:9419;height:0" coordorigin="1412,1064" coordsize="9419,0" path="m1412,1064r9419,e" filled="f" strokeweight="1.54pt">
              <v:path arrowok="t"/>
            </v:shape>
            <w10:wrap anchorx="page"/>
          </v:group>
        </w:pict>
      </w:r>
      <w:r w:rsidRPr="005C027B">
        <w:rPr>
          <w:rFonts w:asciiTheme="minorHAnsi" w:hAnsiTheme="minorHAnsi" w:cstheme="minorHAnsi"/>
          <w:b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5C027B">
        <w:rPr>
          <w:rFonts w:asciiTheme="minorHAnsi" w:hAnsiTheme="minorHAnsi" w:cstheme="minorHAnsi"/>
          <w:b/>
          <w:sz w:val="22"/>
          <w:szCs w:val="22"/>
        </w:rPr>
        <w:t>JEC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IVE: </w:t>
      </w:r>
      <w:r w:rsidRPr="005C027B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C027B">
        <w:rPr>
          <w:rFonts w:asciiTheme="minorHAnsi" w:hAnsiTheme="minorHAnsi" w:cstheme="minorHAnsi"/>
          <w:sz w:val="22"/>
          <w:szCs w:val="22"/>
        </w:rPr>
        <w:t>osi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ion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 xml:space="preserve">in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rk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t 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 xml:space="preserve">h or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C027B">
        <w:rPr>
          <w:rFonts w:asciiTheme="minorHAnsi" w:hAnsiTheme="minorHAnsi" w:cstheme="minorHAnsi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 xml:space="preserve">ial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z w:val="22"/>
          <w:szCs w:val="22"/>
        </w:rPr>
        <w:t>sis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w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st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ong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hnic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l sk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s, math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matic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C027B">
        <w:rPr>
          <w:rFonts w:asciiTheme="minorHAnsi" w:hAnsiTheme="minorHAnsi" w:cstheme="minorHAnsi"/>
          <w:sz w:val="22"/>
          <w:szCs w:val="22"/>
        </w:rPr>
        <w:t>stati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C027B">
        <w:rPr>
          <w:rFonts w:asciiTheme="minorHAnsi" w:hAnsiTheme="minorHAnsi" w:cstheme="minorHAnsi"/>
          <w:sz w:val="22"/>
          <w:szCs w:val="22"/>
        </w:rPr>
        <w:t>l ba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round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d pr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 xml:space="preserve">blem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olv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bi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 xml:space="preserve">ies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C027B">
        <w:rPr>
          <w:rFonts w:asciiTheme="minorHAnsi" w:hAnsiTheme="minorHAnsi" w:cstheme="minorHAnsi"/>
          <w:sz w:val="22"/>
          <w:szCs w:val="22"/>
        </w:rPr>
        <w:t>n be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C027B">
        <w:rPr>
          <w:rFonts w:asciiTheme="minorHAnsi" w:hAnsiTheme="minorHAnsi" w:cstheme="minorHAnsi"/>
          <w:sz w:val="22"/>
          <w:szCs w:val="22"/>
        </w:rPr>
        <w:t>pl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d tow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rds the suc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ssful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C027B">
        <w:rPr>
          <w:rFonts w:asciiTheme="minorHAnsi" w:hAnsiTheme="minorHAnsi" w:cstheme="minorHAnsi"/>
          <w:sz w:val="22"/>
          <w:szCs w:val="22"/>
        </w:rPr>
        <w:t>hie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nt of business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ls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nd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obje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</w:p>
    <w:p w14:paraId="3D587F6E" w14:textId="77777777" w:rsidR="006D79AE" w:rsidRPr="005C027B" w:rsidRDefault="006D79AE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071D6852" w14:textId="77777777" w:rsidR="006D79AE" w:rsidRPr="005C027B" w:rsidRDefault="006D79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E37BE99" w14:textId="77777777" w:rsidR="006D79AE" w:rsidRPr="005C027B" w:rsidRDefault="007829F5">
      <w:pPr>
        <w:spacing w:before="29"/>
        <w:ind w:left="14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C027B">
        <w:rPr>
          <w:rFonts w:asciiTheme="minorHAnsi" w:hAnsiTheme="minorHAnsi" w:cstheme="minorHAnsi"/>
          <w:b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5C027B">
        <w:rPr>
          <w:rFonts w:asciiTheme="minorHAnsi" w:hAnsiTheme="minorHAnsi" w:cstheme="minorHAnsi"/>
          <w:b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SS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IONAL 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P</w:t>
      </w:r>
      <w:r w:rsidRPr="005C027B">
        <w:rPr>
          <w:rFonts w:asciiTheme="minorHAnsi" w:hAnsiTheme="minorHAnsi" w:cstheme="minorHAnsi"/>
          <w:b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5C027B">
        <w:rPr>
          <w:rFonts w:asciiTheme="minorHAnsi" w:hAnsiTheme="minorHAnsi" w:cstheme="minorHAnsi"/>
          <w:b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b/>
          <w:sz w:val="22"/>
          <w:szCs w:val="22"/>
        </w:rPr>
        <w:t>E</w:t>
      </w:r>
    </w:p>
    <w:p w14:paraId="0B97BEE3" w14:textId="77777777" w:rsidR="006D79AE" w:rsidRPr="005C027B" w:rsidRDefault="006D79AE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5782D2FF" w14:textId="77777777" w:rsidR="006D79AE" w:rsidRPr="005C027B" w:rsidRDefault="007829F5">
      <w:pPr>
        <w:tabs>
          <w:tab w:val="left" w:pos="860"/>
        </w:tabs>
        <w:ind w:left="860" w:right="191" w:hanging="3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C027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C027B">
        <w:rPr>
          <w:rFonts w:asciiTheme="minorHAnsi" w:hAnsiTheme="minorHAnsi" w:cstheme="minorHAnsi"/>
          <w:sz w:val="22"/>
          <w:szCs w:val="22"/>
        </w:rPr>
        <w:t>pt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on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w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ll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d, 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sour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ful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nd h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gh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mo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ivat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d with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he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C027B">
        <w:rPr>
          <w:rFonts w:asciiTheme="minorHAnsi" w:hAnsiTheme="minorHAnsi" w:cstheme="minorHAnsi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to hand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e mu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ple 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oje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ts and 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>du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me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z w:val="22"/>
          <w:szCs w:val="22"/>
        </w:rPr>
        <w:t>, h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h q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wo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k.</w:t>
      </w:r>
    </w:p>
    <w:p w14:paraId="50E553E2" w14:textId="77777777" w:rsidR="006D79AE" w:rsidRPr="005C027B" w:rsidRDefault="007829F5">
      <w:pPr>
        <w:tabs>
          <w:tab w:val="left" w:pos="860"/>
        </w:tabs>
        <w:spacing w:before="2" w:line="260" w:lineRule="exact"/>
        <w:ind w:left="860" w:right="508" w:hanging="3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C027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trong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l and h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C027B">
        <w:rPr>
          <w:rFonts w:asciiTheme="minorHAnsi" w:hAnsiTheme="minorHAnsi" w:cstheme="minorHAnsi"/>
          <w:sz w:val="22"/>
          <w:szCs w:val="22"/>
        </w:rPr>
        <w:t xml:space="preserve">man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lations skil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s; esp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C027B">
        <w:rPr>
          <w:rFonts w:asciiTheme="minorHAnsi" w:hAnsiTheme="minorHAnsi" w:cstheme="minorHAnsi"/>
          <w:sz w:val="22"/>
          <w:szCs w:val="22"/>
        </w:rPr>
        <w:t>ial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f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ve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in helpi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usto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me</w:t>
      </w:r>
      <w:r w:rsidRPr="005C027B">
        <w:rPr>
          <w:rFonts w:asciiTheme="minorHAnsi" w:hAnsiTheme="minorHAnsi" w:cstheme="minorHAnsi"/>
          <w:sz w:val="22"/>
          <w:szCs w:val="22"/>
        </w:rPr>
        <w:t xml:space="preserve">rs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nd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ssoci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tes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solve is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 and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5C027B">
        <w:rPr>
          <w:rFonts w:asciiTheme="minorHAnsi" w:hAnsiTheme="minorHAnsi" w:cstheme="minorHAnsi"/>
          <w:sz w:val="22"/>
          <w:szCs w:val="22"/>
        </w:rPr>
        <w:t>on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rns.</w:t>
      </w:r>
    </w:p>
    <w:p w14:paraId="08CFD760" w14:textId="77777777" w:rsidR="006D79AE" w:rsidRPr="005C027B" w:rsidRDefault="007829F5">
      <w:pPr>
        <w:spacing w:before="72" w:line="380" w:lineRule="atLeast"/>
        <w:ind w:left="500" w:right="4472" w:hanging="3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C027B">
        <w:rPr>
          <w:rFonts w:asciiTheme="minorHAnsi" w:hAnsiTheme="minorHAnsi" w:cstheme="minorHAnsi"/>
          <w:b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5C027B">
        <w:rPr>
          <w:rFonts w:asciiTheme="minorHAnsi" w:hAnsiTheme="minorHAnsi" w:cstheme="minorHAnsi"/>
          <w:b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SS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IONAL 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5C027B">
        <w:rPr>
          <w:rFonts w:asciiTheme="minorHAnsi" w:hAnsiTheme="minorHAnsi" w:cstheme="minorHAnsi"/>
          <w:b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b/>
          <w:sz w:val="22"/>
          <w:szCs w:val="22"/>
        </w:rPr>
        <w:t>LS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D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EX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C027B">
        <w:rPr>
          <w:rFonts w:asciiTheme="minorHAnsi" w:hAnsiTheme="minorHAnsi" w:cstheme="minorHAnsi"/>
          <w:b/>
          <w:sz w:val="22"/>
          <w:szCs w:val="22"/>
        </w:rPr>
        <w:t>ERIENCE Ana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b/>
          <w:sz w:val="22"/>
          <w:szCs w:val="22"/>
        </w:rPr>
        <w:t>ysis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d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5C027B">
        <w:rPr>
          <w:rFonts w:asciiTheme="minorHAnsi" w:hAnsiTheme="minorHAnsi" w:cstheme="minorHAnsi"/>
          <w:b/>
          <w:sz w:val="22"/>
          <w:szCs w:val="22"/>
        </w:rPr>
        <w:t>lem</w:t>
      </w:r>
      <w:r w:rsidRPr="005C027B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pacing w:val="3"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z w:val="22"/>
          <w:szCs w:val="22"/>
        </w:rPr>
        <w:t>olv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in</w:t>
      </w:r>
      <w:r w:rsidRPr="005C027B">
        <w:rPr>
          <w:rFonts w:asciiTheme="minorHAnsi" w:hAnsiTheme="minorHAnsi" w:cstheme="minorHAnsi"/>
          <w:b/>
          <w:sz w:val="22"/>
          <w:szCs w:val="22"/>
        </w:rPr>
        <w:t>g</w:t>
      </w:r>
    </w:p>
    <w:p w14:paraId="28864249" w14:textId="77777777" w:rsidR="006D79AE" w:rsidRPr="005C027B" w:rsidRDefault="007829F5">
      <w:pPr>
        <w:spacing w:line="260" w:lineRule="exact"/>
        <w:ind w:left="50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C027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nd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lop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d 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surv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ins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rum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nt, s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5C027B">
        <w:rPr>
          <w:rFonts w:asciiTheme="minorHAnsi" w:hAnsiTheme="minorHAnsi" w:cstheme="minorHAnsi"/>
          <w:sz w:val="22"/>
          <w:szCs w:val="22"/>
        </w:rPr>
        <w:t>bseq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ue</w:t>
      </w:r>
      <w:r w:rsidRPr="005C027B">
        <w:rPr>
          <w:rFonts w:asciiTheme="minorHAnsi" w:hAnsiTheme="minorHAnsi" w:cstheme="minorHAnsi"/>
          <w:sz w:val="22"/>
          <w:szCs w:val="22"/>
        </w:rPr>
        <w:t>nt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u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d to ob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in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mation</w:t>
      </w:r>
    </w:p>
    <w:p w14:paraId="41A9BE24" w14:textId="77777777" w:rsidR="006D79AE" w:rsidRPr="005C027B" w:rsidRDefault="007829F5">
      <w:pPr>
        <w:ind w:left="8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5C027B">
        <w:rPr>
          <w:rFonts w:asciiTheme="minorHAnsi" w:hAnsiTheme="minorHAnsi" w:cstheme="minorHAnsi"/>
          <w:sz w:val="22"/>
          <w:szCs w:val="22"/>
        </w:rPr>
        <w:t>om custom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rs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rdi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their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sf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 xml:space="preserve">on with 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5C027B">
        <w:rPr>
          <w:rFonts w:asciiTheme="minorHAnsi" w:hAnsiTheme="minorHAnsi" w:cstheme="minorHAnsi"/>
          <w:sz w:val="22"/>
          <w:szCs w:val="22"/>
        </w:rPr>
        <w:t>rodu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ts pur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d.</w:t>
      </w:r>
    </w:p>
    <w:p w14:paraId="27F039D4" w14:textId="77777777" w:rsidR="006D79AE" w:rsidRPr="005C027B" w:rsidRDefault="007829F5">
      <w:pPr>
        <w:tabs>
          <w:tab w:val="left" w:pos="860"/>
        </w:tabs>
        <w:ind w:left="860" w:right="194" w:hanging="3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C027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C027B">
        <w:rPr>
          <w:rFonts w:asciiTheme="minorHAnsi" w:hAnsiTheme="minorHAnsi" w:cstheme="minorHAnsi"/>
          <w:sz w:val="22"/>
          <w:szCs w:val="22"/>
        </w:rPr>
        <w:t>Comp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 xml:space="preserve">led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nd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d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tatis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ic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l data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 xml:space="preserve">to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nt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if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potential ta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t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rk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ts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5C027B">
        <w:rPr>
          <w:rFonts w:asciiTheme="minorHAnsi" w:hAnsiTheme="minorHAnsi" w:cstheme="minorHAnsi"/>
          <w:sz w:val="22"/>
          <w:szCs w:val="22"/>
        </w:rPr>
        <w:t>or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5C027B">
        <w:rPr>
          <w:rFonts w:asciiTheme="minorHAnsi" w:hAnsiTheme="minorHAnsi" w:cstheme="minorHAnsi"/>
          <w:sz w:val="22"/>
          <w:szCs w:val="22"/>
        </w:rPr>
        <w:t>uture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sa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s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nd ma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k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f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ts.</w:t>
      </w:r>
    </w:p>
    <w:p w14:paraId="45E7502F" w14:textId="77777777" w:rsidR="006D79AE" w:rsidRPr="005C027B" w:rsidRDefault="007829F5">
      <w:pPr>
        <w:tabs>
          <w:tab w:val="left" w:pos="860"/>
        </w:tabs>
        <w:ind w:left="860" w:right="254" w:hanging="3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C027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C027B">
        <w:rPr>
          <w:rFonts w:asciiTheme="minorHAnsi" w:hAnsiTheme="minorHAnsi" w:cstheme="minorHAnsi"/>
          <w:sz w:val="22"/>
          <w:szCs w:val="22"/>
        </w:rPr>
        <w:t>Comp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ted ind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nd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nt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h pr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>j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 xml:space="preserve">t on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he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u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of 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them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C027B">
        <w:rPr>
          <w:rFonts w:asciiTheme="minorHAnsi" w:hAnsiTheme="minorHAnsi" w:cstheme="minorHAnsi"/>
          <w:sz w:val="22"/>
          <w:szCs w:val="22"/>
        </w:rPr>
        <w:t>stati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C027B">
        <w:rPr>
          <w:rFonts w:asciiTheme="minorHAnsi" w:hAnsiTheme="minorHAnsi" w:cstheme="minorHAnsi"/>
          <w:sz w:val="22"/>
          <w:szCs w:val="22"/>
        </w:rPr>
        <w:t xml:space="preserve">l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od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ls as too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s for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solving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rious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busin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ss problems.</w:t>
      </w:r>
    </w:p>
    <w:p w14:paraId="55FBF091" w14:textId="77777777" w:rsidR="006D79AE" w:rsidRPr="005C027B" w:rsidRDefault="007829F5">
      <w:pPr>
        <w:tabs>
          <w:tab w:val="left" w:pos="860"/>
        </w:tabs>
        <w:ind w:left="860" w:right="542" w:hanging="3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C027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C027B">
        <w:rPr>
          <w:rFonts w:asciiTheme="minorHAnsi" w:hAnsiTheme="minorHAnsi" w:cstheme="minorHAnsi"/>
          <w:sz w:val="22"/>
          <w:szCs w:val="22"/>
        </w:rPr>
        <w:t>Condu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ted qu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on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 xml:space="preserve">l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nspe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 xml:space="preserve">ons,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d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5C027B">
        <w:rPr>
          <w:rFonts w:asciiTheme="minorHAnsi" w:hAnsiTheme="minorHAnsi" w:cstheme="minorHAnsi"/>
          <w:sz w:val="22"/>
          <w:szCs w:val="22"/>
        </w:rPr>
        <w:t>sul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s and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loped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 xml:space="preserve">on plans to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ddr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ss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s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 xml:space="preserve">f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on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rn.</w:t>
      </w:r>
    </w:p>
    <w:p w14:paraId="3D48CE2E" w14:textId="77777777" w:rsidR="006D79AE" w:rsidRPr="005C027B" w:rsidRDefault="007829F5">
      <w:pPr>
        <w:spacing w:before="4"/>
        <w:ind w:left="50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un</w:t>
      </w:r>
      <w:r w:rsidRPr="005C027B">
        <w:rPr>
          <w:rFonts w:asciiTheme="minorHAnsi" w:hAnsiTheme="minorHAnsi" w:cstheme="minorHAnsi"/>
          <w:b/>
          <w:sz w:val="22"/>
          <w:szCs w:val="22"/>
        </w:rPr>
        <w:t>ica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z w:val="22"/>
          <w:szCs w:val="22"/>
        </w:rPr>
        <w:t>io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s a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d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5C027B">
        <w:rPr>
          <w:rFonts w:asciiTheme="minorHAnsi" w:hAnsiTheme="minorHAnsi" w:cstheme="minorHAnsi"/>
          <w:b/>
          <w:sz w:val="22"/>
          <w:szCs w:val="22"/>
        </w:rPr>
        <w:t>sto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me</w:t>
      </w:r>
      <w:r w:rsidRPr="005C027B">
        <w:rPr>
          <w:rFonts w:asciiTheme="minorHAnsi" w:hAnsiTheme="minorHAnsi" w:cstheme="minorHAnsi"/>
          <w:b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z w:val="22"/>
          <w:szCs w:val="22"/>
        </w:rPr>
        <w:t>latio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s</w:t>
      </w:r>
    </w:p>
    <w:p w14:paraId="2D1A9CF2" w14:textId="77777777" w:rsidR="006D79AE" w:rsidRPr="005C027B" w:rsidRDefault="007829F5">
      <w:pPr>
        <w:spacing w:line="260" w:lineRule="exact"/>
        <w:ind w:left="50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C027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5C027B">
        <w:rPr>
          <w:rFonts w:asciiTheme="minorHAnsi" w:hAnsiTheme="minorHAnsi" w:cstheme="minorHAnsi"/>
          <w:sz w:val="22"/>
          <w:szCs w:val="22"/>
        </w:rPr>
        <w:t>ived Custo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 Se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sf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on 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rd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C027B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hi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h q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of 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rvi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ovided to</w:t>
      </w:r>
    </w:p>
    <w:p w14:paraId="7103A868" w14:textId="77777777" w:rsidR="006D79AE" w:rsidRPr="005C027B" w:rsidRDefault="007829F5">
      <w:pPr>
        <w:ind w:left="8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t>both vendo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s and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5C027B">
        <w:rPr>
          <w:rFonts w:asciiTheme="minorHAnsi" w:hAnsiTheme="minorHAnsi" w:cstheme="minorHAnsi"/>
          <w:sz w:val="22"/>
          <w:szCs w:val="22"/>
        </w:rPr>
        <w:t>usto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rs.</w:t>
      </w:r>
    </w:p>
    <w:p w14:paraId="34609C56" w14:textId="77777777" w:rsidR="006D79AE" w:rsidRPr="005C027B" w:rsidRDefault="007829F5">
      <w:pPr>
        <w:tabs>
          <w:tab w:val="left" w:pos="860"/>
        </w:tabs>
        <w:ind w:left="860" w:right="445" w:hanging="3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C027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C027B">
        <w:rPr>
          <w:rFonts w:asciiTheme="minorHAnsi" w:hAnsiTheme="minorHAnsi" w:cstheme="minorHAnsi"/>
          <w:sz w:val="22"/>
          <w:szCs w:val="22"/>
        </w:rPr>
        <w:t>H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ndled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usto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 inquir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 and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sal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s;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f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ompa</w:t>
      </w:r>
      <w:r w:rsidRPr="005C027B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 xml:space="preserve">to 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ndors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nd 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ospe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ve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5C027B">
        <w:rPr>
          <w:rFonts w:asciiTheme="minorHAnsi" w:hAnsiTheme="minorHAnsi" w:cstheme="minorHAnsi"/>
          <w:sz w:val="22"/>
          <w:szCs w:val="22"/>
        </w:rPr>
        <w:t>usto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me</w:t>
      </w:r>
      <w:r w:rsidRPr="005C027B">
        <w:rPr>
          <w:rFonts w:asciiTheme="minorHAnsi" w:hAnsiTheme="minorHAnsi" w:cstheme="minorHAnsi"/>
          <w:sz w:val="22"/>
          <w:szCs w:val="22"/>
        </w:rPr>
        <w:t xml:space="preserve">rs,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sul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ing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in a 15%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inc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C027B">
        <w:rPr>
          <w:rFonts w:asciiTheme="minorHAnsi" w:hAnsiTheme="minorHAnsi" w:cstheme="minorHAnsi"/>
          <w:sz w:val="22"/>
          <w:szCs w:val="22"/>
        </w:rPr>
        <w:t>se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in sal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s in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5C027B">
        <w:rPr>
          <w:rFonts w:asciiTheme="minorHAnsi" w:hAnsiTheme="minorHAnsi" w:cstheme="minorHAnsi"/>
          <w:sz w:val="22"/>
          <w:szCs w:val="22"/>
        </w:rPr>
        <w:t xml:space="preserve">ust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x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mon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C027B">
        <w:rPr>
          <w:rFonts w:asciiTheme="minorHAnsi" w:hAnsiTheme="minorHAnsi" w:cstheme="minorHAnsi"/>
          <w:sz w:val="22"/>
          <w:szCs w:val="22"/>
        </w:rPr>
        <w:t>s.</w:t>
      </w:r>
    </w:p>
    <w:p w14:paraId="795A6123" w14:textId="77777777" w:rsidR="006D79AE" w:rsidRPr="005C027B" w:rsidRDefault="007829F5">
      <w:pPr>
        <w:ind w:left="50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C027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C027B">
        <w:rPr>
          <w:rFonts w:asciiTheme="minorHAnsi" w:hAnsiTheme="minorHAnsi" w:cstheme="minorHAnsi"/>
          <w:sz w:val="22"/>
          <w:szCs w:val="22"/>
        </w:rPr>
        <w:t>rovid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d ori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ntation,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ning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nd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uida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to n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w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mp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s.</w:t>
      </w:r>
    </w:p>
    <w:p w14:paraId="1B4D6A03" w14:textId="77777777" w:rsidR="006D79AE" w:rsidRPr="005C027B" w:rsidRDefault="006D79AE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03E8B6F5" w14:textId="77777777" w:rsidR="006D79AE" w:rsidRPr="005C027B" w:rsidRDefault="007829F5">
      <w:pPr>
        <w:ind w:left="14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ED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5C027B">
        <w:rPr>
          <w:rFonts w:asciiTheme="minorHAnsi" w:hAnsiTheme="minorHAnsi" w:cstheme="minorHAnsi"/>
          <w:b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z w:val="22"/>
          <w:szCs w:val="22"/>
        </w:rPr>
        <w:t>TION</w:t>
      </w:r>
    </w:p>
    <w:p w14:paraId="11BF7B85" w14:textId="77777777" w:rsidR="006D79AE" w:rsidRPr="005C027B" w:rsidRDefault="006D79AE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79F25EBA" w14:textId="77777777" w:rsidR="006D79AE" w:rsidRPr="005C027B" w:rsidRDefault="007829F5">
      <w:pPr>
        <w:ind w:left="50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Ba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z w:val="22"/>
          <w:szCs w:val="22"/>
        </w:rPr>
        <w:t>lor of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z w:val="22"/>
          <w:szCs w:val="22"/>
        </w:rPr>
        <w:t>ienc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,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levue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Univ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rsi</w:t>
      </w:r>
      <w:r w:rsidRPr="005C027B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z w:val="22"/>
          <w:szCs w:val="22"/>
        </w:rPr>
        <w:t>, Bell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C027B">
        <w:rPr>
          <w:rFonts w:asciiTheme="minorHAnsi" w:hAnsiTheme="minorHAnsi" w:cstheme="minorHAnsi"/>
          <w:sz w:val="22"/>
          <w:szCs w:val="22"/>
        </w:rPr>
        <w:t>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, NE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(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C027B">
        <w:rPr>
          <w:rFonts w:asciiTheme="minorHAnsi" w:hAnsiTheme="minorHAnsi" w:cstheme="minorHAnsi"/>
          <w:sz w:val="22"/>
          <w:szCs w:val="22"/>
        </w:rPr>
        <w:t>un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, 20x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C027B">
        <w:rPr>
          <w:rFonts w:asciiTheme="minorHAnsi" w:hAnsiTheme="minorHAnsi" w:cstheme="minorHAnsi"/>
          <w:sz w:val="22"/>
          <w:szCs w:val="22"/>
        </w:rPr>
        <w:t>)</w:t>
      </w:r>
    </w:p>
    <w:p w14:paraId="6228F55D" w14:textId="77777777" w:rsidR="006D79AE" w:rsidRPr="005C027B" w:rsidRDefault="007829F5">
      <w:pPr>
        <w:ind w:left="8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t>Majo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 xml:space="preserve">: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ompu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fo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 xml:space="preserve">on 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z w:val="22"/>
          <w:szCs w:val="22"/>
        </w:rPr>
        <w:t xml:space="preserve">stems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 xml:space="preserve">n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C027B">
        <w:rPr>
          <w:rFonts w:asciiTheme="minorHAnsi" w:hAnsiTheme="minorHAnsi" w:cstheme="minorHAnsi"/>
          <w:sz w:val="22"/>
          <w:szCs w:val="22"/>
        </w:rPr>
        <w:t>usine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 xml:space="preserve">s             </w:t>
      </w:r>
      <w:r w:rsidRPr="005C027B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Minor: 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them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</w:p>
    <w:p w14:paraId="5859CAEC" w14:textId="77777777" w:rsidR="006D79AE" w:rsidRPr="005C027B" w:rsidRDefault="007829F5">
      <w:pPr>
        <w:ind w:left="8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C027B">
        <w:rPr>
          <w:rFonts w:asciiTheme="minorHAnsi" w:hAnsiTheme="minorHAnsi" w:cstheme="minorHAnsi"/>
          <w:sz w:val="22"/>
          <w:szCs w:val="22"/>
        </w:rPr>
        <w:t>du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ted summa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 xml:space="preserve">um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ude                                                </w:t>
      </w:r>
      <w:r w:rsidRPr="005C027B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GPA:  3.98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C027B">
        <w:rPr>
          <w:rFonts w:asciiTheme="minorHAnsi" w:hAnsiTheme="minorHAnsi" w:cstheme="minorHAnsi"/>
          <w:sz w:val="22"/>
          <w:szCs w:val="22"/>
        </w:rPr>
        <w:t>4.00</w:t>
      </w:r>
    </w:p>
    <w:p w14:paraId="07CAAD49" w14:textId="77777777" w:rsidR="006D79AE" w:rsidRPr="005C027B" w:rsidRDefault="006D79AE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05666C11" w14:textId="77777777" w:rsidR="006D79AE" w:rsidRPr="005C027B" w:rsidRDefault="007829F5">
      <w:pPr>
        <w:ind w:left="14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TECHNI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AL 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5C027B">
        <w:rPr>
          <w:rFonts w:asciiTheme="minorHAnsi" w:hAnsiTheme="minorHAnsi" w:cstheme="minorHAnsi"/>
          <w:b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b/>
          <w:sz w:val="22"/>
          <w:szCs w:val="22"/>
        </w:rPr>
        <w:t>LS</w:t>
      </w:r>
    </w:p>
    <w:p w14:paraId="454C7189" w14:textId="77777777" w:rsidR="006D79AE" w:rsidRPr="005C027B" w:rsidRDefault="006D79AE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20AC78CD" w14:textId="77777777" w:rsidR="006D79AE" w:rsidRPr="005C027B" w:rsidRDefault="007829F5">
      <w:pPr>
        <w:ind w:left="50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C027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,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C027B">
        <w:rPr>
          <w:rFonts w:asciiTheme="minorHAnsi" w:hAnsiTheme="minorHAnsi" w:cstheme="minorHAnsi"/>
          <w:sz w:val="22"/>
          <w:szCs w:val="22"/>
        </w:rPr>
        <w:t>ER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, AS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C027B">
        <w:rPr>
          <w:rFonts w:asciiTheme="minorHAnsi" w:hAnsiTheme="minorHAnsi" w:cstheme="minorHAnsi"/>
          <w:sz w:val="22"/>
          <w:szCs w:val="22"/>
        </w:rPr>
        <w:t xml:space="preserve">,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C027B">
        <w:rPr>
          <w:rFonts w:asciiTheme="minorHAnsi" w:hAnsiTheme="minorHAnsi" w:cstheme="minorHAnsi"/>
          <w:sz w:val="22"/>
          <w:szCs w:val="22"/>
        </w:rPr>
        <w:t xml:space="preserve">HP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riptin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, Rel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on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l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b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s,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Q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</w:p>
    <w:p w14:paraId="13A316C2" w14:textId="77777777" w:rsidR="006D79AE" w:rsidRPr="005C027B" w:rsidRDefault="007829F5">
      <w:pPr>
        <w:ind w:left="50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C027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f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nt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l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tatis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 xml:space="preserve">ics,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Da</w:t>
      </w:r>
      <w:r w:rsidRPr="005C027B">
        <w:rPr>
          <w:rFonts w:asciiTheme="minorHAnsi" w:hAnsiTheme="minorHAnsi" w:cstheme="minorHAnsi"/>
          <w:sz w:val="22"/>
          <w:szCs w:val="22"/>
        </w:rPr>
        <w:t xml:space="preserve">ta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z w:val="22"/>
          <w:szCs w:val="22"/>
        </w:rPr>
        <w:t>si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, Cal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ulus &amp;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Math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matic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l An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z w:val="22"/>
          <w:szCs w:val="22"/>
        </w:rPr>
        <w:t>si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,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</w:p>
    <w:p w14:paraId="72ACD27C" w14:textId="77777777" w:rsidR="006D79AE" w:rsidRPr="005C027B" w:rsidRDefault="006D79AE">
      <w:pPr>
        <w:spacing w:before="10" w:line="180" w:lineRule="exact"/>
        <w:rPr>
          <w:rFonts w:asciiTheme="minorHAnsi" w:hAnsiTheme="minorHAnsi" w:cstheme="minorHAnsi"/>
          <w:sz w:val="22"/>
          <w:szCs w:val="22"/>
        </w:rPr>
      </w:pPr>
    </w:p>
    <w:p w14:paraId="6B13E039" w14:textId="77777777" w:rsidR="006D79AE" w:rsidRPr="005C027B" w:rsidRDefault="007829F5">
      <w:pPr>
        <w:ind w:left="14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WORK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X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C027B">
        <w:rPr>
          <w:rFonts w:asciiTheme="minorHAnsi" w:hAnsiTheme="minorHAnsi" w:cstheme="minorHAnsi"/>
          <w:b/>
          <w:sz w:val="22"/>
          <w:szCs w:val="22"/>
        </w:rPr>
        <w:t>ERIENCE</w:t>
      </w:r>
    </w:p>
    <w:p w14:paraId="748DCA3D" w14:textId="77777777" w:rsidR="006D79AE" w:rsidRPr="005C027B" w:rsidRDefault="006D79AE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7E9476C6" w14:textId="77777777" w:rsidR="006D79AE" w:rsidRPr="005C027B" w:rsidRDefault="007829F5">
      <w:pPr>
        <w:ind w:left="50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-M</w:t>
      </w:r>
      <w:r w:rsidRPr="005C027B">
        <w:rPr>
          <w:rFonts w:asciiTheme="minorHAnsi" w:hAnsiTheme="minorHAnsi" w:cstheme="minorHAnsi"/>
          <w:b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ke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t 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ch</w:t>
      </w:r>
      <w:r w:rsidRPr="005C027B">
        <w:rPr>
          <w:rFonts w:asciiTheme="minorHAnsi" w:hAnsiTheme="minorHAnsi" w:cstheme="minorHAnsi"/>
          <w:b/>
          <w:sz w:val="22"/>
          <w:szCs w:val="22"/>
        </w:rPr>
        <w:t>,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Mutu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l of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>mah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, O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h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, NE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5C027B">
        <w:rPr>
          <w:rFonts w:asciiTheme="minorHAnsi" w:hAnsiTheme="minorHAnsi" w:cstheme="minorHAnsi"/>
          <w:sz w:val="22"/>
          <w:szCs w:val="22"/>
        </w:rPr>
        <w:t>ll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mest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r,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20x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C027B">
        <w:rPr>
          <w:rFonts w:asciiTheme="minorHAnsi" w:hAnsiTheme="minorHAnsi" w:cstheme="minorHAnsi"/>
          <w:sz w:val="22"/>
          <w:szCs w:val="22"/>
        </w:rPr>
        <w:t>)</w:t>
      </w:r>
    </w:p>
    <w:p w14:paraId="209D8A6F" w14:textId="77777777" w:rsidR="006D79AE" w:rsidRPr="005C027B" w:rsidRDefault="007829F5">
      <w:pPr>
        <w:ind w:left="500"/>
        <w:rPr>
          <w:rFonts w:asciiTheme="minorHAnsi" w:hAnsiTheme="minorHAnsi" w:cstheme="minorHAnsi"/>
          <w:sz w:val="22"/>
          <w:szCs w:val="22"/>
        </w:rPr>
        <w:sectPr w:rsidR="006D79AE" w:rsidRPr="005C027B">
          <w:type w:val="continuous"/>
          <w:pgSz w:w="12240" w:h="15840"/>
          <w:pgMar w:top="620" w:right="1280" w:bottom="280" w:left="1300" w:header="720" w:footer="720" w:gutter="0"/>
          <w:cols w:space="720"/>
        </w:sectPr>
      </w:pP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ales 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z w:val="22"/>
          <w:szCs w:val="22"/>
        </w:rPr>
        <w:t>ssocia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&amp; 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5C027B">
        <w:rPr>
          <w:rFonts w:asciiTheme="minorHAnsi" w:hAnsiTheme="minorHAnsi" w:cstheme="minorHAnsi"/>
          <w:b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ist Assista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 xml:space="preserve">,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is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 xml:space="preserve">on </w:t>
      </w:r>
      <w:r w:rsidRPr="005C027B">
        <w:rPr>
          <w:rFonts w:asciiTheme="minorHAnsi" w:hAnsiTheme="minorHAnsi" w:cstheme="minorHAnsi"/>
          <w:sz w:val="22"/>
          <w:szCs w:val="22"/>
        </w:rPr>
        <w:t>Tool, Omah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, NE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(20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5C027B">
        <w:rPr>
          <w:rFonts w:asciiTheme="minorHAnsi" w:hAnsiTheme="minorHAnsi" w:cstheme="minorHAnsi"/>
          <w:sz w:val="22"/>
          <w:szCs w:val="22"/>
        </w:rPr>
        <w:t>x to pr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nt)</w:t>
      </w:r>
    </w:p>
    <w:p w14:paraId="56D48B94" w14:textId="77777777" w:rsidR="006D79AE" w:rsidRPr="005C027B" w:rsidRDefault="006D79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FBA301" w14:textId="77777777" w:rsidR="006D79AE" w:rsidRPr="005C027B" w:rsidRDefault="006D79AE">
      <w:pPr>
        <w:spacing w:before="11" w:line="280" w:lineRule="exact"/>
        <w:rPr>
          <w:rFonts w:asciiTheme="minorHAnsi" w:hAnsiTheme="minorHAnsi" w:cstheme="minorHAnsi"/>
          <w:sz w:val="22"/>
          <w:szCs w:val="22"/>
        </w:rPr>
      </w:pPr>
    </w:p>
    <w:p w14:paraId="7AA928F6" w14:textId="77777777" w:rsidR="006D79AE" w:rsidRPr="005C027B" w:rsidRDefault="007829F5">
      <w:pPr>
        <w:spacing w:before="25"/>
        <w:ind w:left="7081" w:right="160" w:hanging="6983"/>
        <w:jc w:val="right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pict w14:anchorId="7160C9FC">
          <v:group id="_x0000_s1091" style="position:absolute;left:0;text-align:left;margin-left:70.3pt;margin-top:78.35pt;width:471.55pt;height:1.55pt;z-index:-251667456;mso-position-horizontal-relative:page" coordorigin="1406,1567" coordsize="9431,31">
            <v:shape id="_x0000_s1093" style="position:absolute;left:1412;top:1592;width:9419;height:0" coordorigin="1412,1592" coordsize="9419,0" path="m1412,1592r9419,e" filled="f" strokeweight=".58pt">
              <v:path arrowok="t"/>
            </v:shape>
            <v:shape id="_x0000_s1092" style="position:absolute;left:1412;top:1572;width:9419;height:0" coordorigin="1412,1572" coordsize="9419,0" path="m1412,1572r9419,e" filled="f" strokeweight=".58pt">
              <v:path arrowok="t"/>
            </v:shape>
            <w10:wrap anchorx="page"/>
          </v:group>
        </w:pic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z w:val="22"/>
          <w:szCs w:val="22"/>
        </w:rPr>
        <w:t>.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AMP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LE V                                                                       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987 No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thri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5C027B">
        <w:rPr>
          <w:rFonts w:asciiTheme="minorHAnsi" w:hAnsiTheme="minorHAnsi" w:cstheme="minorHAnsi"/>
          <w:sz w:val="22"/>
          <w:szCs w:val="22"/>
        </w:rPr>
        <w:t>e Om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h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, 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ska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5C027B">
        <w:rPr>
          <w:rFonts w:asciiTheme="minorHAnsi" w:hAnsiTheme="minorHAnsi" w:cstheme="minorHAnsi"/>
          <w:sz w:val="22"/>
          <w:szCs w:val="22"/>
        </w:rPr>
        <w:t>8123 (402)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543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C027B">
        <w:rPr>
          <w:rFonts w:asciiTheme="minorHAnsi" w:hAnsiTheme="minorHAnsi" w:cstheme="minorHAnsi"/>
          <w:sz w:val="22"/>
          <w:szCs w:val="22"/>
        </w:rPr>
        <w:t>1234</w:t>
      </w:r>
      <w:hyperlink r:id="rId16">
        <w:r w:rsidRPr="005C027B">
          <w:rPr>
            <w:rFonts w:asciiTheme="minorHAnsi" w:hAnsiTheme="minorHAnsi" w:cstheme="minorHAnsi"/>
            <w:sz w:val="22"/>
            <w:szCs w:val="22"/>
          </w:rPr>
          <w:t xml:space="preserve"> i</w:t>
        </w:r>
        <w:r w:rsidRPr="005C027B">
          <w:rPr>
            <w:rFonts w:asciiTheme="minorHAnsi" w:hAnsiTheme="minorHAnsi" w:cstheme="minorHAnsi"/>
            <w:spacing w:val="1"/>
            <w:sz w:val="22"/>
            <w:szCs w:val="22"/>
          </w:rPr>
          <w:t>m</w:t>
        </w:r>
        <w:r w:rsidRPr="005C027B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5C027B">
          <w:rPr>
            <w:rFonts w:asciiTheme="minorHAnsi" w:hAnsiTheme="minorHAnsi" w:cstheme="minorHAnsi"/>
            <w:sz w:val="22"/>
            <w:szCs w:val="22"/>
          </w:rPr>
          <w:t>s</w:t>
        </w:r>
        <w:r w:rsidRPr="005C027B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5C027B">
          <w:rPr>
            <w:rFonts w:asciiTheme="minorHAnsi" w:hAnsiTheme="minorHAnsi" w:cstheme="minorHAnsi"/>
            <w:sz w:val="22"/>
            <w:szCs w:val="22"/>
          </w:rPr>
          <w:t>mp</w:t>
        </w:r>
        <w:r w:rsidRPr="005C027B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5C027B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5C027B">
          <w:rPr>
            <w:rFonts w:asciiTheme="minorHAnsi" w:hAnsiTheme="minorHAnsi" w:cstheme="minorHAnsi"/>
            <w:sz w:val="22"/>
            <w:szCs w:val="22"/>
          </w:rPr>
          <w:t>5@xx</w:t>
        </w:r>
        <w:r w:rsidRPr="005C027B">
          <w:rPr>
            <w:rFonts w:asciiTheme="minorHAnsi" w:hAnsiTheme="minorHAnsi" w:cstheme="minorHAnsi"/>
            <w:spacing w:val="2"/>
            <w:sz w:val="22"/>
            <w:szCs w:val="22"/>
          </w:rPr>
          <w:t>x</w:t>
        </w:r>
        <w:r w:rsidRPr="005C027B">
          <w:rPr>
            <w:rFonts w:asciiTheme="minorHAnsi" w:hAnsiTheme="minorHAnsi" w:cstheme="minorHAnsi"/>
            <w:sz w:val="22"/>
            <w:szCs w:val="22"/>
          </w:rPr>
          <w:t>.</w:t>
        </w:r>
        <w:r w:rsidRPr="005C027B">
          <w:rPr>
            <w:rFonts w:asciiTheme="minorHAnsi" w:hAnsiTheme="minorHAnsi" w:cstheme="minorHAnsi"/>
            <w:spacing w:val="-1"/>
            <w:sz w:val="22"/>
            <w:szCs w:val="22"/>
          </w:rPr>
          <w:t>c</w:t>
        </w:r>
        <w:r w:rsidRPr="005C027B">
          <w:rPr>
            <w:rFonts w:asciiTheme="minorHAnsi" w:hAnsiTheme="minorHAnsi" w:cstheme="minorHAnsi"/>
            <w:sz w:val="22"/>
            <w:szCs w:val="22"/>
          </w:rPr>
          <w:t>om</w:t>
        </w:r>
      </w:hyperlink>
    </w:p>
    <w:p w14:paraId="46957022" w14:textId="77777777" w:rsidR="006D79AE" w:rsidRPr="005C027B" w:rsidRDefault="006D79AE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6DFBB179" w14:textId="77777777" w:rsidR="006D79AE" w:rsidRPr="005C027B" w:rsidRDefault="006D79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D46916" w14:textId="77777777" w:rsidR="006D79AE" w:rsidRPr="005C027B" w:rsidRDefault="006D79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D07431" w14:textId="77777777" w:rsidR="006D79AE" w:rsidRPr="005C027B" w:rsidRDefault="007829F5">
      <w:pPr>
        <w:spacing w:before="29"/>
        <w:ind w:left="3285" w:right="3308"/>
        <w:jc w:val="center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C027B">
        <w:rPr>
          <w:rFonts w:asciiTheme="minorHAnsi" w:hAnsiTheme="minorHAnsi" w:cstheme="minorHAnsi"/>
          <w:b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5C027B">
        <w:rPr>
          <w:rFonts w:asciiTheme="minorHAnsi" w:hAnsiTheme="minorHAnsi" w:cstheme="minorHAnsi"/>
          <w:b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SS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IONAL 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P</w:t>
      </w:r>
      <w:r w:rsidRPr="005C027B">
        <w:rPr>
          <w:rFonts w:asciiTheme="minorHAnsi" w:hAnsiTheme="minorHAnsi" w:cstheme="minorHAnsi"/>
          <w:b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5C027B">
        <w:rPr>
          <w:rFonts w:asciiTheme="minorHAnsi" w:hAnsiTheme="minorHAnsi" w:cstheme="minorHAnsi"/>
          <w:b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b/>
          <w:sz w:val="22"/>
          <w:szCs w:val="22"/>
        </w:rPr>
        <w:t>E</w:t>
      </w:r>
    </w:p>
    <w:p w14:paraId="2E0657BD" w14:textId="77777777" w:rsidR="006D79AE" w:rsidRPr="005C027B" w:rsidRDefault="006D79AE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4460C2A1" w14:textId="77777777" w:rsidR="006D79AE" w:rsidRPr="005C027B" w:rsidRDefault="007829F5">
      <w:pPr>
        <w:ind w:left="140" w:right="133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pict w14:anchorId="2931CE72">
          <v:group id="_x0000_s1088" style="position:absolute;left:0;text-align:left;margin-left:70.15pt;margin-top:64.8pt;width:471.75pt;height:2.25pt;z-index:-251666432;mso-position-horizontal-relative:page" coordorigin="1403,1296" coordsize="9435,45">
            <v:shape id="_x0000_s1090" style="position:absolute;left:1412;top:1304;width:9419;height:0" coordorigin="1412,1304" coordsize="9419,0" path="m1412,1304r9419,e" filled="f" strokeweight=".82pt">
              <v:path arrowok="t"/>
            </v:shape>
            <v:shape id="_x0000_s1089" style="position:absolute;left:1412;top:1333;width:9419;height:0" coordorigin="1412,1333" coordsize="9419,0" path="m1412,1333r9419,e" filled="f" strokeweight=".82pt">
              <v:path arrowok="t"/>
            </v:shape>
            <w10:wrap anchorx="page"/>
          </v:group>
        </w:pic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lf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C027B">
        <w:rPr>
          <w:rFonts w:asciiTheme="minorHAnsi" w:hAnsiTheme="minorHAnsi" w:cstheme="minorHAnsi"/>
          <w:sz w:val="22"/>
          <w:szCs w:val="22"/>
        </w:rPr>
        <w:t>mo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ivat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d, 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sou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C027B">
        <w:rPr>
          <w:rFonts w:asciiTheme="minorHAnsi" w:hAnsiTheme="minorHAnsi" w:cstheme="minorHAnsi"/>
          <w:sz w:val="22"/>
          <w:szCs w:val="22"/>
        </w:rPr>
        <w:t xml:space="preserve">ul and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le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r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th 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C027B">
        <w:rPr>
          <w:rFonts w:asciiTheme="minorHAnsi" w:hAnsiTheme="minorHAnsi" w:cstheme="minorHAnsi"/>
          <w:sz w:val="22"/>
          <w:szCs w:val="22"/>
        </w:rPr>
        <w:t>tensive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C027B">
        <w:rPr>
          <w:rFonts w:asciiTheme="minorHAnsi" w:hAnsiTheme="minorHAnsi" w:cstheme="minorHAnsi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nd 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 xml:space="preserve">strong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du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on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l b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round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 man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ment, tr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in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nd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mp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lop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me</w:t>
      </w:r>
      <w:r w:rsidRPr="005C027B">
        <w:rPr>
          <w:rFonts w:asciiTheme="minorHAnsi" w:hAnsiTheme="minorHAnsi" w:cstheme="minorHAnsi"/>
          <w:sz w:val="22"/>
          <w:szCs w:val="22"/>
        </w:rPr>
        <w:t>nt;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C027B">
        <w:rPr>
          <w:rFonts w:asciiTheme="minorHAnsi" w:hAnsiTheme="minorHAnsi" w:cstheme="minorHAnsi"/>
          <w:sz w:val="22"/>
          <w:szCs w:val="22"/>
        </w:rPr>
        <w:t>pt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on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l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om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unic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on skil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s and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monstr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ted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bi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to 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5C027B">
        <w:rPr>
          <w:rFonts w:asciiTheme="minorHAnsi" w:hAnsiTheme="minorHAnsi" w:cstheme="minorHAnsi"/>
          <w:sz w:val="22"/>
          <w:szCs w:val="22"/>
        </w:rPr>
        <w:t>nd ma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sive, 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odu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ve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w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>rk te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ms;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pro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C027B">
        <w:rPr>
          <w:rFonts w:asciiTheme="minorHAnsi" w:hAnsiTheme="minorHAnsi" w:cstheme="minorHAnsi"/>
          <w:sz w:val="22"/>
          <w:szCs w:val="22"/>
        </w:rPr>
        <w:t>ici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nt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 xml:space="preserve">n the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C027B">
        <w:rPr>
          <w:rFonts w:asciiTheme="minorHAnsi" w:hAnsiTheme="minorHAnsi" w:cstheme="minorHAnsi"/>
          <w:sz w:val="22"/>
          <w:szCs w:val="22"/>
        </w:rPr>
        <w:t>se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of Mi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roso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C027B">
        <w:rPr>
          <w:rFonts w:asciiTheme="minorHAnsi" w:hAnsiTheme="minorHAnsi" w:cstheme="minorHAnsi"/>
          <w:sz w:val="22"/>
          <w:szCs w:val="22"/>
        </w:rPr>
        <w:t xml:space="preserve">t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 xml:space="preserve">d,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Ex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l and oth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 so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C027B">
        <w:rPr>
          <w:rFonts w:asciiTheme="minorHAnsi" w:hAnsiTheme="minorHAnsi" w:cstheme="minorHAnsi"/>
          <w:sz w:val="22"/>
          <w:szCs w:val="22"/>
        </w:rPr>
        <w:t>tw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ppl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ons.</w:t>
      </w:r>
    </w:p>
    <w:p w14:paraId="4F177394" w14:textId="77777777" w:rsidR="006D79AE" w:rsidRPr="005C027B" w:rsidRDefault="006D79AE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51B9CD7B" w14:textId="77777777" w:rsidR="006D79AE" w:rsidRPr="005C027B" w:rsidRDefault="006D79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0CC3EB" w14:textId="77777777" w:rsidR="006D79AE" w:rsidRPr="005C027B" w:rsidRDefault="006D79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C4FF36" w14:textId="77777777" w:rsidR="006D79AE" w:rsidRPr="005C027B" w:rsidRDefault="007829F5">
      <w:pPr>
        <w:spacing w:before="29"/>
        <w:ind w:left="1849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C027B">
        <w:rPr>
          <w:rFonts w:asciiTheme="minorHAnsi" w:hAnsiTheme="minorHAnsi" w:cstheme="minorHAnsi"/>
          <w:b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5C027B">
        <w:rPr>
          <w:rFonts w:asciiTheme="minorHAnsi" w:hAnsiTheme="minorHAnsi" w:cstheme="minorHAnsi"/>
          <w:b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SS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IONAL 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5C027B">
        <w:rPr>
          <w:rFonts w:asciiTheme="minorHAnsi" w:hAnsiTheme="minorHAnsi" w:cstheme="minorHAnsi"/>
          <w:b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b/>
          <w:sz w:val="22"/>
          <w:szCs w:val="22"/>
        </w:rPr>
        <w:t>LS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D 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C027B">
        <w:rPr>
          <w:rFonts w:asciiTheme="minorHAnsi" w:hAnsiTheme="minorHAnsi" w:cstheme="minorHAnsi"/>
          <w:b/>
          <w:sz w:val="22"/>
          <w:szCs w:val="22"/>
        </w:rPr>
        <w:t>LI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z w:val="22"/>
          <w:szCs w:val="22"/>
        </w:rPr>
        <w:t>HMENTS</w:t>
      </w:r>
    </w:p>
    <w:p w14:paraId="747FA995" w14:textId="77777777" w:rsidR="006D79AE" w:rsidRPr="005C027B" w:rsidRDefault="006D79AE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6099B9B4" w14:textId="77777777" w:rsidR="006D79AE" w:rsidRPr="005C027B" w:rsidRDefault="007829F5">
      <w:pPr>
        <w:ind w:left="14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ag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t and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Ad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ist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z w:val="22"/>
          <w:szCs w:val="22"/>
        </w:rPr>
        <w:t>ion</w:t>
      </w:r>
    </w:p>
    <w:p w14:paraId="047622E8" w14:textId="77777777" w:rsidR="006D79AE" w:rsidRPr="005C027B" w:rsidRDefault="007829F5">
      <w:pPr>
        <w:tabs>
          <w:tab w:val="left" w:pos="500"/>
        </w:tabs>
        <w:spacing w:before="19" w:line="260" w:lineRule="exact"/>
        <w:ind w:left="500" w:right="366" w:hanging="3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C027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C027B">
        <w:rPr>
          <w:rFonts w:asciiTheme="minorHAnsi" w:hAnsiTheme="minorHAnsi" w:cstheme="minorHAnsi"/>
          <w:sz w:val="22"/>
          <w:szCs w:val="22"/>
        </w:rPr>
        <w:t>Dir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ted,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uided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nd mo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ivat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d 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wo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5C027B">
        <w:rPr>
          <w:rFonts w:asciiTheme="minorHAnsi" w:hAnsiTheme="minorHAnsi" w:cstheme="minorHAnsi"/>
          <w:sz w:val="22"/>
          <w:szCs w:val="22"/>
        </w:rPr>
        <w:t>fo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of up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 xml:space="preserve">to 300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ndiv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du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ls with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C027B">
        <w:rPr>
          <w:rFonts w:asciiTheme="minorHAnsi" w:hAnsiTheme="minorHAnsi" w:cstheme="minorHAnsi"/>
          <w:sz w:val="22"/>
          <w:szCs w:val="22"/>
        </w:rPr>
        <w:t>ive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se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te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hn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C027B">
        <w:rPr>
          <w:rFonts w:asciiTheme="minorHAnsi" w:hAnsiTheme="minorHAnsi" w:cstheme="minorHAnsi"/>
          <w:sz w:val="22"/>
          <w:szCs w:val="22"/>
        </w:rPr>
        <w:t>l b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roun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C027B">
        <w:rPr>
          <w:rFonts w:asciiTheme="minorHAnsi" w:hAnsiTheme="minorHAnsi" w:cstheme="minorHAnsi"/>
          <w:sz w:val="22"/>
          <w:szCs w:val="22"/>
        </w:rPr>
        <w:t>s and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C027B">
        <w:rPr>
          <w:rFonts w:asciiTheme="minorHAnsi" w:hAnsiTheme="minorHAnsi" w:cstheme="minorHAnsi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C027B">
        <w:rPr>
          <w:rFonts w:asciiTheme="minorHAnsi" w:hAnsiTheme="minorHAnsi" w:cstheme="minorHAnsi"/>
          <w:sz w:val="22"/>
          <w:szCs w:val="22"/>
        </w:rPr>
        <w:t>s.</w:t>
      </w:r>
    </w:p>
    <w:p w14:paraId="4325E311" w14:textId="77777777" w:rsidR="006D79AE" w:rsidRPr="005C027B" w:rsidRDefault="007829F5">
      <w:pPr>
        <w:tabs>
          <w:tab w:val="left" w:pos="500"/>
        </w:tabs>
        <w:ind w:left="500" w:right="532" w:hanging="3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C027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cce</w:t>
      </w:r>
      <w:r w:rsidRPr="005C027B">
        <w:rPr>
          <w:rFonts w:asciiTheme="minorHAnsi" w:hAnsiTheme="minorHAnsi" w:cstheme="minorHAnsi"/>
          <w:sz w:val="22"/>
          <w:szCs w:val="22"/>
        </w:rPr>
        <w:t>ssful</w:t>
      </w:r>
      <w:r w:rsidRPr="005C027B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ov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d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k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>rm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 xml:space="preserve">of a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C027B">
        <w:rPr>
          <w:rFonts w:asciiTheme="minorHAnsi" w:hAnsiTheme="minorHAnsi" w:cstheme="minorHAnsi"/>
          <w:sz w:val="22"/>
          <w:szCs w:val="22"/>
        </w:rPr>
        <w:t>ma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inal”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w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>rk 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C027B">
        <w:rPr>
          <w:rFonts w:asciiTheme="minorHAnsi" w:hAnsiTheme="minorHAnsi" w:cstheme="minorHAnsi"/>
          <w:sz w:val="22"/>
          <w:szCs w:val="22"/>
        </w:rPr>
        <w:t>m, as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viden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C027B">
        <w:rPr>
          <w:rFonts w:asciiTheme="minorHAnsi" w:hAnsiTheme="minorHAnsi" w:cstheme="minorHAnsi"/>
          <w:sz w:val="22"/>
          <w:szCs w:val="22"/>
        </w:rPr>
        <w:t xml:space="preserve">d </w:t>
      </w:r>
      <w:r w:rsidRPr="005C027B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 inc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 xml:space="preserve">to a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C027B">
        <w:rPr>
          <w:rFonts w:asciiTheme="minorHAnsi" w:hAnsiTheme="minorHAnsi" w:cstheme="minorHAnsi"/>
          <w:sz w:val="22"/>
          <w:szCs w:val="22"/>
        </w:rPr>
        <w:t>to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z w:val="22"/>
          <w:szCs w:val="22"/>
        </w:rPr>
        <w:t>”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>rm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ra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ft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 on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six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mon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hs as 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m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C027B">
        <w:rPr>
          <w:rFonts w:asciiTheme="minorHAnsi" w:hAnsiTheme="minorHAnsi" w:cstheme="minorHAnsi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r.</w:t>
      </w:r>
    </w:p>
    <w:p w14:paraId="1F84D347" w14:textId="77777777" w:rsidR="006D79AE" w:rsidRPr="005C027B" w:rsidRDefault="007829F5">
      <w:pPr>
        <w:spacing w:before="3"/>
        <w:ind w:left="14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5C027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C027B">
        <w:rPr>
          <w:rFonts w:asciiTheme="minorHAnsi" w:hAnsiTheme="minorHAnsi" w:cstheme="minorHAnsi"/>
          <w:sz w:val="22"/>
          <w:szCs w:val="22"/>
        </w:rPr>
        <w:t>rovid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d d</w:t>
      </w:r>
      <w:r w:rsidRPr="005C027B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C027B">
        <w:rPr>
          <w:rFonts w:asciiTheme="minorHAnsi" w:hAnsiTheme="minorHAnsi" w:cstheme="minorHAnsi"/>
          <w:sz w:val="22"/>
          <w:szCs w:val="22"/>
        </w:rPr>
        <w:t>to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C027B">
        <w:rPr>
          <w:rFonts w:asciiTheme="minorHAnsi" w:hAnsiTheme="minorHAnsi" w:cstheme="minorHAnsi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su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rvision for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dm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nis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ve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sta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C027B">
        <w:rPr>
          <w:rFonts w:asciiTheme="minorHAnsi" w:hAnsiTheme="minorHAnsi" w:cstheme="minorHAnsi"/>
          <w:sz w:val="22"/>
          <w:szCs w:val="22"/>
        </w:rPr>
        <w:t>f of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up to si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xt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mp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5C027B">
        <w:rPr>
          <w:rFonts w:asciiTheme="minorHAnsi" w:hAnsiTheme="minorHAnsi" w:cstheme="minorHAnsi"/>
          <w:sz w:val="22"/>
          <w:szCs w:val="22"/>
        </w:rPr>
        <w:t>s.</w:t>
      </w:r>
    </w:p>
    <w:p w14:paraId="45AA04F0" w14:textId="77777777" w:rsidR="006D79AE" w:rsidRPr="005C027B" w:rsidRDefault="007829F5">
      <w:pPr>
        <w:tabs>
          <w:tab w:val="left" w:pos="500"/>
        </w:tabs>
        <w:spacing w:before="21" w:line="260" w:lineRule="exact"/>
        <w:ind w:left="500" w:right="339" w:hanging="3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C027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C027B">
        <w:rPr>
          <w:rFonts w:asciiTheme="minorHAnsi" w:hAnsiTheme="minorHAnsi" w:cstheme="minorHAnsi"/>
          <w:sz w:val="22"/>
          <w:szCs w:val="22"/>
        </w:rPr>
        <w:t>lann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d, 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nd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dinat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d the 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ing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of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ompu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d 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odu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ts;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nd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oordin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ted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ompu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5C027B">
        <w:rPr>
          <w:rFonts w:asciiTheme="minorHAnsi" w:hAnsiTheme="minorHAnsi" w:cstheme="minorHAnsi"/>
          <w:sz w:val="22"/>
          <w:szCs w:val="22"/>
        </w:rPr>
        <w:t xml:space="preserve">r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z w:val="22"/>
          <w:szCs w:val="22"/>
        </w:rPr>
        <w:t>stem 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in f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ies throu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 xml:space="preserve">hout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he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wo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ld.</w:t>
      </w:r>
    </w:p>
    <w:p w14:paraId="268C433B" w14:textId="77777777" w:rsidR="006D79AE" w:rsidRPr="005C027B" w:rsidRDefault="007829F5">
      <w:pPr>
        <w:ind w:left="14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5C027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C027B">
        <w:rPr>
          <w:rFonts w:asciiTheme="minorHAnsi" w:hAnsiTheme="minorHAnsi" w:cstheme="minorHAnsi"/>
          <w:sz w:val="22"/>
          <w:szCs w:val="22"/>
        </w:rPr>
        <w:t>lann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d, 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loped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nd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dm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nis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nnu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l bu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5C027B">
        <w:rPr>
          <w:rFonts w:asciiTheme="minorHAnsi" w:hAnsiTheme="minorHAnsi" w:cstheme="minorHAnsi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ts 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C027B">
        <w:rPr>
          <w:rFonts w:asciiTheme="minorHAnsi" w:hAnsiTheme="minorHAnsi" w:cstheme="minorHAnsi"/>
          <w:sz w:val="22"/>
          <w:szCs w:val="22"/>
        </w:rPr>
        <w:t>rom $150,0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5C027B">
        <w:rPr>
          <w:rFonts w:asciiTheme="minorHAnsi" w:hAnsiTheme="minorHAnsi" w:cstheme="minorHAnsi"/>
          <w:sz w:val="22"/>
          <w:szCs w:val="22"/>
        </w:rPr>
        <w:t>0 to $300,000.</w:t>
      </w:r>
    </w:p>
    <w:p w14:paraId="6DFBF251" w14:textId="77777777" w:rsidR="006D79AE" w:rsidRPr="005C027B" w:rsidRDefault="006D79AE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758BFCFE" w14:textId="77777777" w:rsidR="006D79AE" w:rsidRPr="005C027B" w:rsidRDefault="007829F5">
      <w:pPr>
        <w:ind w:left="14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z w:val="22"/>
          <w:szCs w:val="22"/>
        </w:rPr>
        <w:t>ai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g a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d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D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z w:val="22"/>
          <w:szCs w:val="22"/>
        </w:rPr>
        <w:t>v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z w:val="22"/>
          <w:szCs w:val="22"/>
        </w:rPr>
        <w:t>lo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me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t</w:t>
      </w:r>
    </w:p>
    <w:p w14:paraId="167587F3" w14:textId="77777777" w:rsidR="006D79AE" w:rsidRPr="005C027B" w:rsidRDefault="007829F5">
      <w:pPr>
        <w:tabs>
          <w:tab w:val="left" w:pos="500"/>
        </w:tabs>
        <w:spacing w:before="19" w:line="260" w:lineRule="exact"/>
        <w:ind w:left="500" w:right="179" w:hanging="3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C027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u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ht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ol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le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l cou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s in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C027B">
        <w:rPr>
          <w:rFonts w:asciiTheme="minorHAnsi" w:hAnsiTheme="minorHAnsi" w:cstheme="minorHAnsi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rship, ma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ment, te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m bu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ld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 xml:space="preserve">,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C027B">
        <w:rPr>
          <w:rFonts w:asciiTheme="minorHAnsi" w:hAnsiTheme="minorHAnsi" w:cstheme="minorHAnsi"/>
          <w:sz w:val="22"/>
          <w:szCs w:val="22"/>
        </w:rPr>
        <w:t>fe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ve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w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 xml:space="preserve">ing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nd spe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 xml:space="preserve">h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om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uni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ons.</w:t>
      </w:r>
    </w:p>
    <w:p w14:paraId="35ED2981" w14:textId="77777777" w:rsidR="006D79AE" w:rsidRPr="005C027B" w:rsidRDefault="007829F5">
      <w:pPr>
        <w:tabs>
          <w:tab w:val="left" w:pos="500"/>
        </w:tabs>
        <w:spacing w:before="21" w:line="260" w:lineRule="exact"/>
        <w:ind w:left="500" w:right="651" w:hanging="3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C027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C027B">
        <w:rPr>
          <w:rFonts w:asciiTheme="minorHAnsi" w:hAnsiTheme="minorHAnsi" w:cstheme="minorHAnsi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rtifi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s Master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nst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tor; 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nd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loped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ri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ulu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; sel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d, tr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ined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nd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luat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d oth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 instru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to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s.</w:t>
      </w:r>
    </w:p>
    <w:p w14:paraId="665E047D" w14:textId="77777777" w:rsidR="006D79AE" w:rsidRPr="005C027B" w:rsidRDefault="007829F5">
      <w:pPr>
        <w:tabs>
          <w:tab w:val="left" w:pos="500"/>
        </w:tabs>
        <w:ind w:left="500" w:right="324" w:hanging="3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C027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C027B">
        <w:rPr>
          <w:rFonts w:asciiTheme="minorHAnsi" w:hAnsiTheme="minorHAnsi" w:cstheme="minorHAnsi"/>
          <w:sz w:val="22"/>
          <w:szCs w:val="22"/>
        </w:rPr>
        <w:t>Advis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nd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C027B">
        <w:rPr>
          <w:rFonts w:asciiTheme="minorHAnsi" w:hAnsiTheme="minorHAnsi" w:cstheme="minorHAnsi"/>
          <w:sz w:val="22"/>
          <w:szCs w:val="22"/>
        </w:rPr>
        <w:t>ted 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rsonnel on w</w:t>
      </w:r>
      <w:r w:rsidRPr="005C027B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z w:val="22"/>
          <w:szCs w:val="22"/>
        </w:rPr>
        <w:t>s to en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5C027B">
        <w:rPr>
          <w:rFonts w:asciiTheme="minorHAnsi" w:hAnsiTheme="minorHAnsi" w:cstheme="minorHAnsi"/>
          <w:sz w:val="22"/>
          <w:szCs w:val="22"/>
        </w:rPr>
        <w:t>nd st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then th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ir 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omo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bi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nd </w:t>
      </w:r>
      <w:r w:rsidRPr="005C027B">
        <w:rPr>
          <w:rFonts w:asciiTheme="minorHAnsi" w:hAnsiTheme="minorHAnsi" w:cstheme="minorHAnsi"/>
          <w:sz w:val="22"/>
          <w:szCs w:val="22"/>
        </w:rPr>
        <w:t>job pe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fo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ma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C027B">
        <w:rPr>
          <w:rFonts w:asciiTheme="minorHAnsi" w:hAnsiTheme="minorHAnsi" w:cstheme="minorHAnsi"/>
          <w:sz w:val="22"/>
          <w:szCs w:val="22"/>
        </w:rPr>
        <w:t xml:space="preserve">;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nt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f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nd do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umen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 d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lop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nt 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ns f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>r emp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5C027B">
        <w:rPr>
          <w:rFonts w:asciiTheme="minorHAnsi" w:hAnsiTheme="minorHAnsi" w:cstheme="minorHAnsi"/>
          <w:sz w:val="22"/>
          <w:szCs w:val="22"/>
        </w:rPr>
        <w:t>s.</w:t>
      </w:r>
    </w:p>
    <w:p w14:paraId="3FDF2C51" w14:textId="77777777" w:rsidR="006D79AE" w:rsidRPr="005C027B" w:rsidRDefault="007829F5">
      <w:pPr>
        <w:spacing w:before="3"/>
        <w:ind w:left="14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5C027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C027B">
        <w:rPr>
          <w:rFonts w:asciiTheme="minorHAnsi" w:hAnsiTheme="minorHAnsi" w:cstheme="minorHAnsi"/>
          <w:sz w:val="22"/>
          <w:szCs w:val="22"/>
        </w:rPr>
        <w:t>rovid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d on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C027B">
        <w:rPr>
          <w:rFonts w:asciiTheme="minorHAnsi" w:hAnsiTheme="minorHAnsi" w:cstheme="minorHAnsi"/>
          <w:sz w:val="22"/>
          <w:szCs w:val="22"/>
        </w:rPr>
        <w:t>the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C027B">
        <w:rPr>
          <w:rFonts w:asciiTheme="minorHAnsi" w:hAnsiTheme="minorHAnsi" w:cstheme="minorHAnsi"/>
          <w:sz w:val="22"/>
          <w:szCs w:val="22"/>
        </w:rPr>
        <w:t xml:space="preserve">job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ing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nd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uida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>r n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w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mp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s.</w:t>
      </w:r>
    </w:p>
    <w:p w14:paraId="6FB3F165" w14:textId="77777777" w:rsidR="006D79AE" w:rsidRPr="005C027B" w:rsidRDefault="006D79AE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6540A4F4" w14:textId="77777777" w:rsidR="006D79AE" w:rsidRPr="005C027B" w:rsidRDefault="007829F5">
      <w:pPr>
        <w:ind w:left="14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un</w:t>
      </w:r>
      <w:r w:rsidRPr="005C027B">
        <w:rPr>
          <w:rFonts w:asciiTheme="minorHAnsi" w:hAnsiTheme="minorHAnsi" w:cstheme="minorHAnsi"/>
          <w:b/>
          <w:sz w:val="22"/>
          <w:szCs w:val="22"/>
        </w:rPr>
        <w:t>ica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z w:val="22"/>
          <w:szCs w:val="22"/>
        </w:rPr>
        <w:t>ion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d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un</w:t>
      </w:r>
      <w:r w:rsidRPr="005C027B">
        <w:rPr>
          <w:rFonts w:asciiTheme="minorHAnsi" w:hAnsiTheme="minorHAnsi" w:cstheme="minorHAnsi"/>
          <w:b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z w:val="22"/>
          <w:szCs w:val="22"/>
        </w:rPr>
        <w:t>l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in</w:t>
      </w:r>
      <w:r w:rsidRPr="005C027B">
        <w:rPr>
          <w:rFonts w:asciiTheme="minorHAnsi" w:hAnsiTheme="minorHAnsi" w:cstheme="minorHAnsi"/>
          <w:b/>
          <w:sz w:val="22"/>
          <w:szCs w:val="22"/>
        </w:rPr>
        <w:t>g</w:t>
      </w:r>
    </w:p>
    <w:p w14:paraId="7C0508D1" w14:textId="77777777" w:rsidR="006D79AE" w:rsidRPr="005C027B" w:rsidRDefault="007829F5">
      <w:pPr>
        <w:tabs>
          <w:tab w:val="left" w:pos="500"/>
        </w:tabs>
        <w:spacing w:before="19" w:line="260" w:lineRule="exact"/>
        <w:ind w:left="500" w:right="576" w:hanging="3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C027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C027B">
        <w:rPr>
          <w:rFonts w:asciiTheme="minorHAnsi" w:hAnsiTheme="minorHAnsi" w:cstheme="minorHAnsi"/>
          <w:sz w:val="22"/>
          <w:szCs w:val="22"/>
        </w:rPr>
        <w:t>Condu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 xml:space="preserve">ted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mal inves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 xml:space="preserve">ons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nd ut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iz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d 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ie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of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ouns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te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hn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qu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 and str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ies to suc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ssful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solve h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h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omp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x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nd 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nsi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ive issues involving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domestic</w:t>
      </w:r>
    </w:p>
    <w:p w14:paraId="68303482" w14:textId="77777777" w:rsidR="006D79AE" w:rsidRPr="005C027B" w:rsidRDefault="007829F5">
      <w:pPr>
        <w:spacing w:line="260" w:lineRule="exact"/>
        <w:ind w:left="50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buse,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ial dis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rimin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on, m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nor 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w in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ons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nd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C027B">
        <w:rPr>
          <w:rFonts w:asciiTheme="minorHAnsi" w:hAnsiTheme="minorHAnsi" w:cstheme="minorHAnsi"/>
          <w:sz w:val="22"/>
          <w:szCs w:val="22"/>
        </w:rPr>
        <w:t>s.</w:t>
      </w:r>
    </w:p>
    <w:p w14:paraId="1C5B3F5D" w14:textId="77777777" w:rsidR="006D79AE" w:rsidRPr="005C027B" w:rsidRDefault="007829F5">
      <w:pPr>
        <w:tabs>
          <w:tab w:val="left" w:pos="500"/>
        </w:tabs>
        <w:spacing w:before="24" w:line="260" w:lineRule="exact"/>
        <w:ind w:left="500" w:right="798" w:hanging="3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C027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k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d on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e-</w:t>
      </w:r>
      <w:r w:rsidRPr="005C027B">
        <w:rPr>
          <w:rFonts w:asciiTheme="minorHAnsi" w:hAnsiTheme="minorHAnsi" w:cstheme="minorHAnsi"/>
          <w:sz w:val="22"/>
          <w:szCs w:val="22"/>
        </w:rPr>
        <w:t>on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 xml:space="preserve">with customers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nd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mp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5C027B">
        <w:rPr>
          <w:rFonts w:asciiTheme="minorHAnsi" w:hAnsiTheme="minorHAnsi" w:cstheme="minorHAnsi"/>
          <w:sz w:val="22"/>
          <w:szCs w:val="22"/>
        </w:rPr>
        <w:t>s to enh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lf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st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m </w:t>
      </w:r>
      <w:r w:rsidRPr="005C027B">
        <w:rPr>
          <w:rFonts w:asciiTheme="minorHAnsi" w:hAnsiTheme="minorHAnsi" w:cstheme="minorHAnsi"/>
          <w:sz w:val="22"/>
          <w:szCs w:val="22"/>
        </w:rPr>
        <w:t xml:space="preserve">and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C027B">
        <w:rPr>
          <w:rFonts w:asciiTheme="minorHAnsi" w:hAnsiTheme="minorHAnsi" w:cstheme="minorHAnsi"/>
          <w:sz w:val="22"/>
          <w:szCs w:val="22"/>
        </w:rPr>
        <w:t xml:space="preserve">solve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om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unic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on 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oblems.</w:t>
      </w:r>
    </w:p>
    <w:p w14:paraId="739A87FB" w14:textId="77777777" w:rsidR="006D79AE" w:rsidRPr="005C027B" w:rsidRDefault="007829F5">
      <w:pPr>
        <w:tabs>
          <w:tab w:val="left" w:pos="500"/>
        </w:tabs>
        <w:spacing w:before="21" w:line="260" w:lineRule="exact"/>
        <w:ind w:left="500" w:right="421" w:hanging="3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C027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C027B">
        <w:rPr>
          <w:rFonts w:asciiTheme="minorHAnsi" w:hAnsiTheme="minorHAnsi" w:cstheme="minorHAnsi"/>
          <w:sz w:val="22"/>
          <w:szCs w:val="22"/>
        </w:rPr>
        <w:t>Ma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k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ted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nd 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omo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ompa</w:t>
      </w:r>
      <w:r w:rsidRPr="005C027B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pr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ms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 xml:space="preserve">o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mp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 and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the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l pub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ic th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ou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h a 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ri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of 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vi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ies in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lud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pr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ntations to au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C027B">
        <w:rPr>
          <w:rFonts w:asciiTheme="minorHAnsi" w:hAnsiTheme="minorHAnsi" w:cstheme="minorHAnsi"/>
          <w:sz w:val="22"/>
          <w:szCs w:val="22"/>
        </w:rPr>
        <w:t>ien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C027B">
        <w:rPr>
          <w:rFonts w:asciiTheme="minorHAnsi" w:hAnsiTheme="minorHAnsi" w:cstheme="minorHAnsi"/>
          <w:sz w:val="22"/>
          <w:szCs w:val="22"/>
        </w:rPr>
        <w:t>s of o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 10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5C027B">
        <w:rPr>
          <w:rFonts w:asciiTheme="minorHAnsi" w:hAnsiTheme="minorHAnsi" w:cstheme="minorHAnsi"/>
          <w:sz w:val="22"/>
          <w:szCs w:val="22"/>
        </w:rPr>
        <w:t>0 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C027B">
        <w:rPr>
          <w:rFonts w:asciiTheme="minorHAnsi" w:hAnsiTheme="minorHAnsi" w:cstheme="minorHAnsi"/>
          <w:sz w:val="22"/>
          <w:szCs w:val="22"/>
        </w:rPr>
        <w:t>le.</w:t>
      </w:r>
    </w:p>
    <w:p w14:paraId="0A5FA70A" w14:textId="77777777" w:rsidR="006D79AE" w:rsidRPr="005C027B" w:rsidRDefault="007829F5">
      <w:pPr>
        <w:tabs>
          <w:tab w:val="left" w:pos="500"/>
        </w:tabs>
        <w:spacing w:before="21" w:line="260" w:lineRule="exact"/>
        <w:ind w:left="500" w:right="403" w:hanging="3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pict w14:anchorId="76C9B5AA">
          <v:group id="_x0000_s1085" style="position:absolute;left:0;text-align:left;margin-left:70.15pt;margin-top:37.9pt;width:471.75pt;height:2.25pt;z-index:-251665408;mso-position-horizontal-relative:page" coordorigin="1403,758" coordsize="9435,45">
            <v:shape id="_x0000_s1087" style="position:absolute;left:1412;top:766;width:9419;height:0" coordorigin="1412,766" coordsize="9419,0" path="m1412,766r9419,e" filled="f" strokeweight=".82pt">
              <v:path arrowok="t"/>
            </v:shape>
            <v:shape id="_x0000_s1086" style="position:absolute;left:1412;top:795;width:9419;height:0" coordorigin="1412,795" coordsize="9419,0" path="m1412,795r9419,e" filled="f" strokeweight=".82pt">
              <v:path arrowok="t"/>
            </v:shape>
            <w10:wrap anchorx="page"/>
          </v:group>
        </w:pict>
      </w: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C027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C027B">
        <w:rPr>
          <w:rFonts w:asciiTheme="minorHAnsi" w:hAnsiTheme="minorHAnsi" w:cstheme="minorHAnsi"/>
          <w:sz w:val="22"/>
          <w:szCs w:val="22"/>
        </w:rPr>
        <w:t>Establish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nd maintain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f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ve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w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>rking 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 xml:space="preserve">onships with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C027B">
        <w:rPr>
          <w:rFonts w:asciiTheme="minorHAnsi" w:hAnsiTheme="minorHAnsi" w:cstheme="minorHAnsi"/>
          <w:sz w:val="22"/>
          <w:szCs w:val="22"/>
        </w:rPr>
        <w:t>wo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k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s, supe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 xml:space="preserve">iors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nd subordin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tes to f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C027B">
        <w:rPr>
          <w:rFonts w:asciiTheme="minorHAnsi" w:hAnsiTheme="minorHAnsi" w:cstheme="minorHAnsi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 xml:space="preserve">the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C027B">
        <w:rPr>
          <w:rFonts w:asciiTheme="minorHAnsi" w:hAnsiTheme="minorHAnsi" w:cstheme="minorHAnsi"/>
          <w:sz w:val="22"/>
          <w:szCs w:val="22"/>
        </w:rPr>
        <w:t>hie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ment of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busi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ss ob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s.</w:t>
      </w:r>
    </w:p>
    <w:p w14:paraId="1297F20B" w14:textId="77777777" w:rsidR="006D79AE" w:rsidRPr="005C027B" w:rsidRDefault="006D79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2D4771" w14:textId="77777777" w:rsidR="006D79AE" w:rsidRPr="005C027B" w:rsidRDefault="006D79AE">
      <w:pPr>
        <w:spacing w:before="4" w:line="200" w:lineRule="exact"/>
        <w:rPr>
          <w:rFonts w:asciiTheme="minorHAnsi" w:hAnsiTheme="minorHAnsi" w:cstheme="minorHAnsi"/>
          <w:sz w:val="22"/>
          <w:szCs w:val="22"/>
        </w:rPr>
      </w:pPr>
    </w:p>
    <w:p w14:paraId="661AA3C6" w14:textId="77777777" w:rsidR="006D79AE" w:rsidRPr="005C027B" w:rsidRDefault="007829F5">
      <w:pPr>
        <w:spacing w:before="33"/>
        <w:ind w:right="161"/>
        <w:jc w:val="right"/>
        <w:rPr>
          <w:rFonts w:asciiTheme="minorHAnsi" w:hAnsiTheme="minorHAnsi" w:cstheme="minorHAnsi"/>
          <w:sz w:val="22"/>
          <w:szCs w:val="22"/>
        </w:rPr>
        <w:sectPr w:rsidR="006D79AE" w:rsidRPr="005C027B">
          <w:headerReference w:type="default" r:id="rId17"/>
          <w:pgSz w:w="12240" w:h="15840"/>
          <w:pgMar w:top="860" w:right="1280" w:bottom="280" w:left="1300" w:header="662" w:footer="0" w:gutter="0"/>
          <w:cols w:space="720"/>
        </w:sectPr>
      </w:pPr>
      <w:r w:rsidRPr="005C027B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i/>
          <w:sz w:val="22"/>
          <w:szCs w:val="22"/>
        </w:rPr>
        <w:t>ON</w:t>
      </w:r>
      <w:r w:rsidRPr="005C027B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i/>
          <w:spacing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i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i/>
          <w:sz w:val="22"/>
          <w:szCs w:val="22"/>
        </w:rPr>
        <w:t>U</w:t>
      </w:r>
      <w:r w:rsidRPr="005C027B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i/>
          <w:sz w:val="22"/>
          <w:szCs w:val="22"/>
        </w:rPr>
        <w:t>D</w:t>
      </w:r>
      <w:r w:rsidRPr="005C027B">
        <w:rPr>
          <w:rFonts w:asciiTheme="minorHAnsi" w:hAnsiTheme="minorHAnsi" w:cstheme="minorHAnsi"/>
          <w:b/>
          <w:i/>
          <w:spacing w:val="-1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i/>
          <w:sz w:val="22"/>
          <w:szCs w:val="22"/>
        </w:rPr>
        <w:t>. . . . . . . .</w:t>
      </w:r>
      <w:r w:rsidRPr="005C027B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i/>
          <w:sz w:val="22"/>
          <w:szCs w:val="22"/>
        </w:rPr>
        <w:t xml:space="preserve">. . </w:t>
      </w:r>
      <w:r w:rsidRPr="005C027B">
        <w:rPr>
          <w:rFonts w:asciiTheme="minorHAnsi" w:hAnsiTheme="minorHAnsi" w:cstheme="minorHAnsi"/>
          <w:b/>
          <w:i/>
          <w:w w:val="99"/>
          <w:sz w:val="22"/>
          <w:szCs w:val="22"/>
        </w:rPr>
        <w:t>.</w:t>
      </w:r>
    </w:p>
    <w:p w14:paraId="2709C816" w14:textId="77777777" w:rsidR="006D79AE" w:rsidRPr="005C027B" w:rsidRDefault="007829F5">
      <w:pPr>
        <w:spacing w:before="59" w:line="30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lastRenderedPageBreak/>
        <w:pict w14:anchorId="334B3B30">
          <v:group id="_x0000_s1082" style="position:absolute;left:0;text-align:left;margin-left:70.15pt;margin-top:28.35pt;width:471.75pt;height:2.25pt;z-index:-251664384;mso-position-horizontal-relative:page" coordorigin="1403,567" coordsize="9435,45">
            <v:shape id="_x0000_s1084" style="position:absolute;left:1412;top:575;width:9419;height:0" coordorigin="1412,575" coordsize="9419,0" path="m1412,575r9419,e" filled="f" strokeweight=".82pt">
              <v:path arrowok="t"/>
            </v:shape>
            <v:shape id="_x0000_s1083" style="position:absolute;left:1412;top:604;width:9419;height:0" coordorigin="1412,604" coordsize="9419,0" path="m1412,604r9419,e" filled="f" strokeweight=".82pt">
              <v:path arrowok="t"/>
            </v:shape>
            <w10:wrap anchorx="page"/>
          </v:group>
        </w:pict>
      </w:r>
      <w:r w:rsidRPr="005C027B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position w:val="-1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A</w:t>
      </w:r>
      <w:r w:rsidRPr="005C027B">
        <w:rPr>
          <w:rFonts w:asciiTheme="minorHAnsi" w:hAnsiTheme="minorHAnsi" w:cstheme="minorHAnsi"/>
          <w:b/>
          <w:position w:val="-1"/>
          <w:sz w:val="22"/>
          <w:szCs w:val="22"/>
        </w:rPr>
        <w:t>.</w:t>
      </w:r>
      <w:r w:rsidRPr="005C027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AMP</w:t>
      </w:r>
      <w:r w:rsidRPr="005C027B">
        <w:rPr>
          <w:rFonts w:asciiTheme="minorHAnsi" w:hAnsiTheme="minorHAnsi" w:cstheme="minorHAnsi"/>
          <w:b/>
          <w:position w:val="-1"/>
          <w:sz w:val="22"/>
          <w:szCs w:val="22"/>
        </w:rPr>
        <w:t>LE</w:t>
      </w:r>
      <w:r w:rsidRPr="005C027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position w:val="-1"/>
          <w:sz w:val="22"/>
          <w:szCs w:val="22"/>
        </w:rPr>
        <w:t>V</w:t>
      </w:r>
      <w:r w:rsidRPr="005C027B">
        <w:rPr>
          <w:rFonts w:asciiTheme="minorHAnsi" w:hAnsiTheme="minorHAnsi" w:cstheme="minorHAnsi"/>
          <w:b/>
          <w:position w:val="-1"/>
          <w:sz w:val="22"/>
          <w:szCs w:val="22"/>
        </w:rPr>
        <w:t xml:space="preserve">                                                                                      </w:t>
      </w:r>
      <w:r w:rsidRPr="005C027B">
        <w:rPr>
          <w:rFonts w:asciiTheme="minorHAnsi" w:hAnsiTheme="minorHAnsi" w:cstheme="minorHAnsi"/>
          <w:b/>
          <w:spacing w:val="28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P</w:t>
      </w:r>
      <w:r w:rsidRPr="005C027B">
        <w:rPr>
          <w:rFonts w:asciiTheme="minorHAnsi" w:hAnsiTheme="minorHAnsi" w:cstheme="minorHAnsi"/>
          <w:b/>
          <w:position w:val="-1"/>
          <w:sz w:val="22"/>
          <w:szCs w:val="22"/>
        </w:rPr>
        <w:t>age</w:t>
      </w:r>
      <w:r w:rsidRPr="005C027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position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w</w:t>
      </w:r>
      <w:r w:rsidRPr="005C027B">
        <w:rPr>
          <w:rFonts w:asciiTheme="minorHAnsi" w:hAnsiTheme="minorHAnsi" w:cstheme="minorHAnsi"/>
          <w:b/>
          <w:position w:val="-1"/>
          <w:sz w:val="22"/>
          <w:szCs w:val="22"/>
        </w:rPr>
        <w:t>o</w:t>
      </w:r>
    </w:p>
    <w:p w14:paraId="3D4DAFB6" w14:textId="77777777" w:rsidR="006D79AE" w:rsidRPr="005C027B" w:rsidRDefault="006D79AE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685AAA0A" w14:textId="77777777" w:rsidR="006D79AE" w:rsidRPr="005C027B" w:rsidRDefault="006D79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3A2210" w14:textId="77777777" w:rsidR="006D79AE" w:rsidRPr="005C027B" w:rsidRDefault="006D79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39B740" w14:textId="77777777" w:rsidR="006D79AE" w:rsidRPr="005C027B" w:rsidRDefault="007829F5">
      <w:pPr>
        <w:spacing w:before="29"/>
        <w:ind w:left="3075" w:right="3076"/>
        <w:jc w:val="center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ED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5C027B">
        <w:rPr>
          <w:rFonts w:asciiTheme="minorHAnsi" w:hAnsiTheme="minorHAnsi" w:cstheme="minorHAnsi"/>
          <w:b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z w:val="22"/>
          <w:szCs w:val="22"/>
        </w:rPr>
        <w:t>TION A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D T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z w:val="22"/>
          <w:szCs w:val="22"/>
        </w:rPr>
        <w:t>AI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ING</w:t>
      </w:r>
    </w:p>
    <w:p w14:paraId="2F37DA68" w14:textId="77777777" w:rsidR="006D79AE" w:rsidRPr="005C027B" w:rsidRDefault="006D79AE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0CC29E8D" w14:textId="77777777" w:rsidR="006D79AE" w:rsidRPr="005C027B" w:rsidRDefault="007829F5">
      <w:pPr>
        <w:ind w:left="100" w:right="5049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Ba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z w:val="22"/>
          <w:szCs w:val="22"/>
        </w:rPr>
        <w:t>lor of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z w:val="22"/>
          <w:szCs w:val="22"/>
        </w:rPr>
        <w:t>ience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in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g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t </w:t>
      </w:r>
      <w:r w:rsidRPr="005C027B">
        <w:rPr>
          <w:rFonts w:asciiTheme="minorHAnsi" w:hAnsiTheme="minorHAnsi" w:cstheme="minorHAnsi"/>
          <w:sz w:val="22"/>
          <w:szCs w:val="22"/>
        </w:rPr>
        <w:t>(20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C027B">
        <w:rPr>
          <w:rFonts w:asciiTheme="minorHAnsi" w:hAnsiTheme="minorHAnsi" w:cstheme="minorHAnsi"/>
          <w:sz w:val="22"/>
          <w:szCs w:val="22"/>
        </w:rPr>
        <w:t xml:space="preserve">)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vue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Univ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rsi</w:t>
      </w:r>
      <w:r w:rsidRPr="005C027B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z w:val="22"/>
          <w:szCs w:val="22"/>
        </w:rPr>
        <w:t>, Bell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vu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, 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ska</w:t>
      </w:r>
    </w:p>
    <w:p w14:paraId="214947BD" w14:textId="77777777" w:rsidR="006D79AE" w:rsidRPr="005C027B" w:rsidRDefault="007829F5">
      <w:pPr>
        <w:ind w:left="782" w:right="883"/>
        <w:jc w:val="center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t>GPA: 4.00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C027B">
        <w:rPr>
          <w:rFonts w:asciiTheme="minorHAnsi" w:hAnsiTheme="minorHAnsi" w:cstheme="minorHAnsi"/>
          <w:sz w:val="22"/>
          <w:szCs w:val="22"/>
        </w:rPr>
        <w:t xml:space="preserve">4.00         </w:t>
      </w:r>
      <w:r w:rsidRPr="005C027B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5C027B">
        <w:rPr>
          <w:rFonts w:asciiTheme="minorHAnsi" w:hAnsiTheme="minorHAnsi" w:cstheme="minorHAnsi"/>
          <w:sz w:val="22"/>
          <w:szCs w:val="22"/>
        </w:rPr>
        <w:t xml:space="preserve">s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hol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 xml:space="preserve">          </w:t>
      </w:r>
      <w:r w:rsidRPr="005C027B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C027B">
        <w:rPr>
          <w:rFonts w:asciiTheme="minorHAnsi" w:hAnsiTheme="minorHAnsi" w:cstheme="minorHAnsi"/>
          <w:sz w:val="22"/>
          <w:szCs w:val="22"/>
        </w:rPr>
        <w:t>du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ted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 xml:space="preserve">with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C027B">
        <w:rPr>
          <w:rFonts w:asciiTheme="minorHAnsi" w:hAnsiTheme="minorHAnsi" w:cstheme="minorHAnsi"/>
          <w:sz w:val="22"/>
          <w:szCs w:val="22"/>
        </w:rPr>
        <w:t>ro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5C027B">
        <w:rPr>
          <w:rFonts w:asciiTheme="minorHAnsi" w:hAnsiTheme="minorHAnsi" w:cstheme="minorHAnsi"/>
          <w:sz w:val="22"/>
          <w:szCs w:val="22"/>
        </w:rPr>
        <w:t>ss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l Hono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</w:p>
    <w:p w14:paraId="1351E033" w14:textId="77777777" w:rsidR="006D79AE" w:rsidRPr="005C027B" w:rsidRDefault="006D79AE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4712C364" w14:textId="77777777" w:rsidR="006D79AE" w:rsidRPr="005C027B" w:rsidRDefault="007829F5">
      <w:pPr>
        <w:ind w:left="100" w:right="249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Asso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z w:val="22"/>
          <w:szCs w:val="22"/>
        </w:rPr>
        <w:t>iate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of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Ap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5C027B">
        <w:rPr>
          <w:rFonts w:asciiTheme="minorHAnsi" w:hAnsiTheme="minorHAnsi" w:cstheme="minorHAnsi"/>
          <w:b/>
          <w:sz w:val="22"/>
          <w:szCs w:val="22"/>
        </w:rPr>
        <w:t>l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z w:val="22"/>
          <w:szCs w:val="22"/>
        </w:rPr>
        <w:t>d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z w:val="22"/>
          <w:szCs w:val="22"/>
        </w:rPr>
        <w:t>ience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in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un</w:t>
      </w:r>
      <w:r w:rsidRPr="005C027B">
        <w:rPr>
          <w:rFonts w:asciiTheme="minorHAnsi" w:hAnsiTheme="minorHAnsi" w:cstheme="minorHAnsi"/>
          <w:b/>
          <w:sz w:val="22"/>
          <w:szCs w:val="22"/>
        </w:rPr>
        <w:t>ica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z w:val="22"/>
          <w:szCs w:val="22"/>
        </w:rPr>
        <w:t>io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ec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hn</w:t>
      </w:r>
      <w:r w:rsidRPr="005C027B">
        <w:rPr>
          <w:rFonts w:asciiTheme="minorHAnsi" w:hAnsiTheme="minorHAnsi" w:cstheme="minorHAnsi"/>
          <w:b/>
          <w:sz w:val="22"/>
          <w:szCs w:val="22"/>
        </w:rPr>
        <w:t>ology</w:t>
      </w:r>
      <w:r w:rsidRPr="005C027B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(2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0</w:t>
      </w:r>
      <w:r w:rsidRPr="005C027B">
        <w:rPr>
          <w:rFonts w:asciiTheme="minorHAnsi" w:hAnsiTheme="minorHAnsi" w:cstheme="minorHAnsi"/>
          <w:sz w:val="22"/>
          <w:szCs w:val="22"/>
        </w:rPr>
        <w:t>x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C027B">
        <w:rPr>
          <w:rFonts w:asciiTheme="minorHAnsi" w:hAnsiTheme="minorHAnsi" w:cstheme="minorHAnsi"/>
          <w:sz w:val="22"/>
          <w:szCs w:val="22"/>
        </w:rPr>
        <w:t>) Com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uni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Col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 xml:space="preserve">of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he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 xml:space="preserve">Air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</w:p>
    <w:p w14:paraId="35DEBC61" w14:textId="77777777" w:rsidR="006D79AE" w:rsidRPr="005C027B" w:rsidRDefault="006D79AE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3CEDA20A" w14:textId="77777777" w:rsidR="006D79AE" w:rsidRPr="005C027B" w:rsidRDefault="007829F5">
      <w:pPr>
        <w:ind w:left="100" w:right="301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Num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5C027B">
        <w:rPr>
          <w:rFonts w:asciiTheme="minorHAnsi" w:hAnsiTheme="minorHAnsi" w:cstheme="minorHAnsi"/>
          <w:b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5C027B">
        <w:rPr>
          <w:rFonts w:asciiTheme="minorHAnsi" w:hAnsiTheme="minorHAnsi" w:cstheme="minorHAnsi"/>
          <w:b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5C027B">
        <w:rPr>
          <w:rFonts w:asciiTheme="minorHAnsi" w:hAnsiTheme="minorHAnsi" w:cstheme="minorHAnsi"/>
          <w:b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5C027B">
        <w:rPr>
          <w:rFonts w:asciiTheme="minorHAnsi" w:hAnsiTheme="minorHAnsi" w:cstheme="minorHAnsi"/>
          <w:b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5C027B">
        <w:rPr>
          <w:rFonts w:asciiTheme="minorHAnsi" w:hAnsiTheme="minorHAnsi" w:cstheme="minorHAnsi"/>
          <w:b/>
          <w:sz w:val="22"/>
          <w:szCs w:val="22"/>
        </w:rPr>
        <w:t>s,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z w:val="22"/>
          <w:szCs w:val="22"/>
        </w:rPr>
        <w:t>s a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d</w:t>
      </w:r>
      <w:r w:rsidRPr="005C027B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 xml:space="preserve">ng with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C027B">
        <w:rPr>
          <w:rFonts w:asciiTheme="minorHAnsi" w:hAnsiTheme="minorHAnsi" w:cstheme="minorHAnsi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rship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lop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nt, man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ment, 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5C027B">
        <w:rPr>
          <w:rFonts w:asciiTheme="minorHAnsi" w:hAnsiTheme="minorHAnsi" w:cstheme="minorHAnsi"/>
          <w:sz w:val="22"/>
          <w:szCs w:val="22"/>
        </w:rPr>
        <w:t>M, inte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rson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l commun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s, cu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ri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ulum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lop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me</w:t>
      </w:r>
      <w:r w:rsidRPr="005C027B">
        <w:rPr>
          <w:rFonts w:asciiTheme="minorHAnsi" w:hAnsiTheme="minorHAnsi" w:cstheme="minorHAnsi"/>
          <w:sz w:val="22"/>
          <w:szCs w:val="22"/>
        </w:rPr>
        <w:t xml:space="preserve">nt and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C027B">
        <w:rPr>
          <w:rFonts w:asciiTheme="minorHAnsi" w:hAnsiTheme="minorHAnsi" w:cstheme="minorHAnsi"/>
          <w:sz w:val="22"/>
          <w:szCs w:val="22"/>
        </w:rPr>
        <w:t>lat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d top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s 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rtme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t of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nse and Air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in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Sc</w:t>
      </w:r>
      <w:r w:rsidRPr="005C027B">
        <w:rPr>
          <w:rFonts w:asciiTheme="minorHAnsi" w:hAnsiTheme="minorHAnsi" w:cstheme="minorHAnsi"/>
          <w:sz w:val="22"/>
          <w:szCs w:val="22"/>
        </w:rPr>
        <w:t>hools</w:t>
      </w:r>
    </w:p>
    <w:p w14:paraId="036E3A72" w14:textId="77777777" w:rsidR="006D79AE" w:rsidRPr="005C027B" w:rsidRDefault="006D79AE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36C4CE9A" w14:textId="77777777" w:rsidR="006D79AE" w:rsidRPr="005C027B" w:rsidRDefault="007829F5">
      <w:pPr>
        <w:ind w:left="2333" w:right="2334"/>
        <w:jc w:val="center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rtifi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s Total Qu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Ma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na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ment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5C027B">
        <w:rPr>
          <w:rFonts w:asciiTheme="minorHAnsi" w:hAnsiTheme="minorHAnsi" w:cstheme="minorHAnsi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</w:p>
    <w:p w14:paraId="3736C3B6" w14:textId="77777777" w:rsidR="006D79AE" w:rsidRPr="005C027B" w:rsidRDefault="007829F5">
      <w:pPr>
        <w:spacing w:line="260" w:lineRule="exact"/>
        <w:ind w:left="720" w:right="724"/>
        <w:jc w:val="center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pict w14:anchorId="682A60CC">
          <v:group id="_x0000_s1079" style="position:absolute;left:0;text-align:left;margin-left:70.15pt;margin-top:23.4pt;width:471.75pt;height:2.25pt;z-index:-251663360;mso-position-horizontal-relative:page" coordorigin="1403,468" coordsize="9435,45">
            <v:shape id="_x0000_s1081" style="position:absolute;left:1412;top:476;width:9419;height:0" coordorigin="1412,476" coordsize="9419,0" path="m1412,476r9419,e" filled="f" strokeweight=".82pt">
              <v:path arrowok="t"/>
            </v:shape>
            <v:shape id="_x0000_s1080" style="position:absolute;left:1412;top:505;width:9419;height:0" coordorigin="1412,505" coordsize="9419,0" path="m1412,505r9419,e" filled="f" strokeweight=".82pt">
              <v:path arrowok="t"/>
            </v:shape>
            <w10:wrap anchorx="page"/>
          </v:group>
        </w:pic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Qu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fi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d M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ster</w:t>
      </w:r>
      <w:r w:rsidRPr="005C027B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 xml:space="preserve">Air 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rain</w:t>
      </w:r>
      <w:r w:rsidRPr="005C027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5C027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Com</w:t>
      </w:r>
      <w:r w:rsidRPr="005C027B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5C027B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3"/>
          <w:position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nstru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5C027B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3"/>
          <w:position w:val="-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>ea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 xml:space="preserve">rship 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nd M</w:t>
      </w:r>
      <w:r w:rsidRPr="005C027B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ment</w:t>
      </w:r>
    </w:p>
    <w:p w14:paraId="4AFEE7D2" w14:textId="77777777" w:rsidR="006D79AE" w:rsidRPr="005C027B" w:rsidRDefault="006D79AE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301040CD" w14:textId="77777777" w:rsidR="006D79AE" w:rsidRPr="005C027B" w:rsidRDefault="006D79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92C652" w14:textId="77777777" w:rsidR="006D79AE" w:rsidRPr="005C027B" w:rsidRDefault="006D79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CF2D6D" w14:textId="77777777" w:rsidR="006D79AE" w:rsidRPr="005C027B" w:rsidRDefault="007829F5">
      <w:pPr>
        <w:spacing w:before="29"/>
        <w:ind w:left="3766" w:right="3764"/>
        <w:jc w:val="center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WORK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HI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z w:val="22"/>
          <w:szCs w:val="22"/>
        </w:rPr>
        <w:t>TORY</w:t>
      </w:r>
    </w:p>
    <w:p w14:paraId="060E8F55" w14:textId="77777777" w:rsidR="006D79AE" w:rsidRPr="005C027B" w:rsidRDefault="006D79AE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779D7689" w14:textId="77777777" w:rsidR="006D79AE" w:rsidRPr="005C027B" w:rsidRDefault="007829F5">
      <w:pPr>
        <w:ind w:left="10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Va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z w:val="22"/>
          <w:szCs w:val="22"/>
        </w:rPr>
        <w:t>io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P</w:t>
      </w:r>
      <w:r w:rsidRPr="005C027B">
        <w:rPr>
          <w:rFonts w:asciiTheme="minorHAnsi" w:hAnsiTheme="minorHAnsi" w:cstheme="minorHAnsi"/>
          <w:b/>
          <w:sz w:val="22"/>
          <w:szCs w:val="22"/>
        </w:rPr>
        <w:t>ositio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s of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cre</w:t>
      </w:r>
      <w:r w:rsidRPr="005C027B">
        <w:rPr>
          <w:rFonts w:asciiTheme="minorHAnsi" w:hAnsiTheme="minorHAnsi" w:cstheme="minorHAnsi"/>
          <w:b/>
          <w:sz w:val="22"/>
          <w:szCs w:val="22"/>
        </w:rPr>
        <w:t>asi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g R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5C027B">
        <w:rPr>
          <w:rFonts w:asciiTheme="minorHAnsi" w:hAnsiTheme="minorHAnsi" w:cstheme="minorHAnsi"/>
          <w:b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si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5C027B">
        <w:rPr>
          <w:rFonts w:asciiTheme="minorHAnsi" w:hAnsiTheme="minorHAnsi" w:cstheme="minorHAnsi"/>
          <w:b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ity 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d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L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5C027B">
        <w:rPr>
          <w:rFonts w:asciiTheme="minorHAnsi" w:hAnsiTheme="minorHAnsi" w:cstheme="minorHAnsi"/>
          <w:b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5C027B">
        <w:rPr>
          <w:rFonts w:asciiTheme="minorHAnsi" w:hAnsiTheme="minorHAnsi" w:cstheme="minorHAnsi"/>
          <w:b/>
          <w:sz w:val="22"/>
          <w:szCs w:val="22"/>
        </w:rPr>
        <w:t>ip</w:t>
      </w:r>
    </w:p>
    <w:p w14:paraId="6ED94A9F" w14:textId="77777777" w:rsidR="006D79AE" w:rsidRPr="005C027B" w:rsidRDefault="007829F5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t>United 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tes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ir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C027B">
        <w:rPr>
          <w:rFonts w:asciiTheme="minorHAnsi" w:hAnsiTheme="minorHAnsi" w:cstheme="minorHAnsi"/>
          <w:sz w:val="22"/>
          <w:szCs w:val="22"/>
        </w:rPr>
        <w:t>20xx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to pr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nt)</w:t>
      </w:r>
    </w:p>
    <w:p w14:paraId="2110A27C" w14:textId="77777777" w:rsidR="006D79AE" w:rsidRPr="005C027B" w:rsidRDefault="007829F5">
      <w:pPr>
        <w:spacing w:before="3"/>
        <w:ind w:left="10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5C027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Cu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nt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rvi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s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q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on Op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 xml:space="preserve">on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up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rint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nd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nt.</w:t>
      </w:r>
    </w:p>
    <w:p w14:paraId="1636381B" w14:textId="77777777" w:rsidR="006D79AE" w:rsidRPr="005C027B" w:rsidRDefault="007829F5">
      <w:pPr>
        <w:spacing w:before="1" w:line="28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pict w14:anchorId="3CD07370">
          <v:group id="_x0000_s1076" style="position:absolute;left:0;text-align:left;margin-left:70.15pt;margin-top:24.1pt;width:471.75pt;height:2.25pt;z-index:-251662336;mso-position-horizontal-relative:page" coordorigin="1403,482" coordsize="9435,45">
            <v:shape id="_x0000_s1078" style="position:absolute;left:1412;top:491;width:9419;height:0" coordorigin="1412,491" coordsize="9419,0" path="m1412,491r9419,e" filled="f" strokeweight=".82pt">
              <v:path arrowok="t"/>
            </v:shape>
            <v:shape id="_x0000_s1077" style="position:absolute;left:1412;top:519;width:9419;height:0" coordorigin="1412,519" coordsize="9419,0" path="m1412,519r9419,e" filled="f" strokeweight=".82pt">
              <v:path arrowok="t"/>
            </v:shape>
            <w10:wrap anchorx="page"/>
          </v:group>
        </w:pict>
      </w:r>
      <w:r w:rsidRPr="005C027B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5C027B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duled to le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ve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3"/>
          <w:position w:val="-1"/>
          <w:sz w:val="22"/>
          <w:szCs w:val="22"/>
        </w:rPr>
        <w:t>h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 xml:space="preserve">ir </w:t>
      </w:r>
      <w:r w:rsidRPr="005C027B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 xml:space="preserve">in </w:t>
      </w:r>
      <w:r w:rsidRPr="005C027B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ptemb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r 2</w:t>
      </w:r>
      <w:r w:rsidRPr="005C027B">
        <w:rPr>
          <w:rFonts w:asciiTheme="minorHAnsi" w:hAnsiTheme="minorHAnsi" w:cstheme="minorHAnsi"/>
          <w:spacing w:val="1"/>
          <w:position w:val="-1"/>
          <w:sz w:val="22"/>
          <w:szCs w:val="22"/>
        </w:rPr>
        <w:t>0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x</w:t>
      </w:r>
      <w:r w:rsidRPr="005C027B">
        <w:rPr>
          <w:rFonts w:asciiTheme="minorHAnsi" w:hAnsiTheme="minorHAnsi" w:cstheme="minorHAnsi"/>
          <w:spacing w:val="2"/>
          <w:position w:val="-1"/>
          <w:sz w:val="22"/>
          <w:szCs w:val="22"/>
        </w:rPr>
        <w:t>x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39131B1B" w14:textId="77777777" w:rsidR="006D79AE" w:rsidRPr="005C027B" w:rsidRDefault="006D79AE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2D03B699" w14:textId="77777777" w:rsidR="006D79AE" w:rsidRPr="005C027B" w:rsidRDefault="006D79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80D29E" w14:textId="77777777" w:rsidR="006D79AE" w:rsidRPr="005C027B" w:rsidRDefault="006D79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1CB25E" w14:textId="77777777" w:rsidR="006D79AE" w:rsidRPr="005C027B" w:rsidRDefault="007829F5">
      <w:pPr>
        <w:spacing w:before="29"/>
        <w:ind w:left="263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VOLU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TEER/CO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MM</w:t>
      </w:r>
      <w:r w:rsidRPr="005C027B">
        <w:rPr>
          <w:rFonts w:asciiTheme="minorHAnsi" w:hAnsiTheme="minorHAnsi" w:cstheme="minorHAnsi"/>
          <w:b/>
          <w:sz w:val="22"/>
          <w:szCs w:val="22"/>
        </w:rPr>
        <w:t>U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z w:val="22"/>
          <w:szCs w:val="22"/>
        </w:rPr>
        <w:t>Y S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5C027B">
        <w:rPr>
          <w:rFonts w:asciiTheme="minorHAnsi" w:hAnsiTheme="minorHAnsi" w:cstheme="minorHAnsi"/>
          <w:b/>
          <w:sz w:val="22"/>
          <w:szCs w:val="22"/>
        </w:rPr>
        <w:t>ICE</w:t>
      </w:r>
    </w:p>
    <w:p w14:paraId="1EF3981E" w14:textId="77777777" w:rsidR="006D79AE" w:rsidRPr="005C027B" w:rsidRDefault="006D79AE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021F8AD2" w14:textId="77777777" w:rsidR="006D79AE" w:rsidRPr="005C027B" w:rsidRDefault="007829F5">
      <w:pPr>
        <w:ind w:left="10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Coa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5C027B">
        <w:rPr>
          <w:rFonts w:asciiTheme="minorHAnsi" w:hAnsiTheme="minorHAnsi" w:cstheme="minorHAnsi"/>
          <w:sz w:val="22"/>
          <w:szCs w:val="22"/>
        </w:rPr>
        <w:t xml:space="preserve">Youth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cce</w:t>
      </w:r>
      <w:r w:rsidRPr="005C027B">
        <w:rPr>
          <w:rFonts w:asciiTheme="minorHAnsi" w:hAnsiTheme="minorHAnsi" w:cstheme="minorHAnsi"/>
          <w:sz w:val="22"/>
          <w:szCs w:val="22"/>
        </w:rPr>
        <w:t>r,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B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vue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C027B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z w:val="22"/>
          <w:szCs w:val="22"/>
        </w:rPr>
        <w:t xml:space="preserve">s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lub</w:t>
      </w:r>
    </w:p>
    <w:p w14:paraId="0F1D5E8D" w14:textId="77777777" w:rsidR="006D79AE" w:rsidRPr="005C027B" w:rsidRDefault="007829F5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pict w14:anchorId="23E956CC">
          <v:group id="_x0000_s1073" style="position:absolute;left:0;text-align:left;margin-left:70.15pt;margin-top:23.25pt;width:471.75pt;height:2.25pt;z-index:-251661312;mso-position-horizontal-relative:page" coordorigin="1403,465" coordsize="9435,45">
            <v:shape id="_x0000_s1075" style="position:absolute;left:1412;top:474;width:9419;height:0" coordorigin="1412,474" coordsize="9419,0" path="m1412,474r9419,e" filled="f" strokeweight=".82pt">
              <v:path arrowok="t"/>
            </v:shape>
            <v:shape id="_x0000_s1074" style="position:absolute;left:1412;top:502;width:9419;height:0" coordorigin="1412,502" coordsize="9419,0" path="m1412,502r9419,e" filled="f" strokeweight=".82pt">
              <v:path arrowok="t"/>
            </v:shape>
            <w10:wrap anchorx="page"/>
          </v:group>
        </w:pict>
      </w:r>
      <w:r w:rsidRPr="005C027B">
        <w:rPr>
          <w:rFonts w:asciiTheme="minorHAnsi" w:hAnsiTheme="minorHAnsi" w:cstheme="minorHAnsi"/>
          <w:b/>
          <w:position w:val="-1"/>
          <w:sz w:val="22"/>
          <w:szCs w:val="22"/>
        </w:rPr>
        <w:t>Un</w:t>
      </w:r>
      <w:r w:rsidRPr="005C027B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position w:val="-1"/>
          <w:sz w:val="22"/>
          <w:szCs w:val="22"/>
        </w:rPr>
        <w:t xml:space="preserve">t </w:t>
      </w:r>
      <w:r w:rsidRPr="005C027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position w:val="-1"/>
          <w:sz w:val="22"/>
          <w:szCs w:val="22"/>
        </w:rPr>
        <w:t>oo</w:t>
      </w:r>
      <w:r w:rsidRPr="005C027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d</w:t>
      </w:r>
      <w:r w:rsidRPr="005C027B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position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position w:val="-1"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position w:val="-1"/>
          <w:sz w:val="22"/>
          <w:szCs w:val="22"/>
        </w:rPr>
        <w:t>,</w:t>
      </w:r>
      <w:r w:rsidRPr="005C027B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 xml:space="preserve">U.S. </w:t>
      </w:r>
      <w:r w:rsidRPr="005C027B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vin</w:t>
      </w:r>
      <w:r w:rsidRPr="005C027B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>B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ond</w:t>
      </w:r>
      <w:r w:rsidRPr="005C027B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ive</w:t>
      </w:r>
    </w:p>
    <w:p w14:paraId="74C10CE8" w14:textId="77777777" w:rsidR="006D79AE" w:rsidRPr="005C027B" w:rsidRDefault="006D79AE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2D190E47" w14:textId="77777777" w:rsidR="006D79AE" w:rsidRPr="005C027B" w:rsidRDefault="006D79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458625" w14:textId="77777777" w:rsidR="006D79AE" w:rsidRPr="005C027B" w:rsidRDefault="006D79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3816CD" w14:textId="77777777" w:rsidR="006D79AE" w:rsidRPr="005C027B" w:rsidRDefault="007829F5">
      <w:pPr>
        <w:spacing w:before="29"/>
        <w:ind w:left="2256"/>
        <w:rPr>
          <w:rFonts w:asciiTheme="minorHAnsi" w:hAnsiTheme="minorHAnsi" w:cstheme="minorHAnsi"/>
          <w:sz w:val="22"/>
          <w:szCs w:val="22"/>
        </w:rPr>
        <w:sectPr w:rsidR="006D79AE" w:rsidRPr="005C027B">
          <w:headerReference w:type="default" r:id="rId18"/>
          <w:pgSz w:w="12240" w:h="15840"/>
          <w:pgMar w:top="980" w:right="1340" w:bottom="280" w:left="1340" w:header="0" w:footer="0" w:gutter="0"/>
          <w:cols w:space="720"/>
        </w:sectPr>
      </w:pPr>
      <w:r w:rsidRPr="005C027B">
        <w:rPr>
          <w:rFonts w:asciiTheme="minorHAnsi" w:hAnsiTheme="minorHAnsi" w:cstheme="minorHAnsi"/>
          <w:b/>
          <w:sz w:val="22"/>
          <w:szCs w:val="22"/>
        </w:rPr>
        <w:t>RE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F</w:t>
      </w:r>
      <w:r w:rsidRPr="005C027B">
        <w:rPr>
          <w:rFonts w:asciiTheme="minorHAnsi" w:hAnsiTheme="minorHAnsi" w:cstheme="minorHAnsi"/>
          <w:b/>
          <w:sz w:val="22"/>
          <w:szCs w:val="22"/>
        </w:rPr>
        <w:t>EREN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z w:val="22"/>
          <w:szCs w:val="22"/>
        </w:rPr>
        <w:t>ES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5C027B">
        <w:rPr>
          <w:rFonts w:asciiTheme="minorHAnsi" w:hAnsiTheme="minorHAnsi" w:cstheme="minorHAnsi"/>
          <w:b/>
          <w:sz w:val="22"/>
          <w:szCs w:val="22"/>
        </w:rPr>
        <w:t>AI</w:t>
      </w:r>
      <w:r w:rsidRPr="005C027B">
        <w:rPr>
          <w:rFonts w:asciiTheme="minorHAnsi" w:hAnsiTheme="minorHAnsi" w:cstheme="minorHAnsi"/>
          <w:b/>
          <w:spacing w:val="3"/>
          <w:sz w:val="22"/>
          <w:szCs w:val="22"/>
        </w:rPr>
        <w:t>L</w:t>
      </w:r>
      <w:r w:rsidRPr="005C027B">
        <w:rPr>
          <w:rFonts w:asciiTheme="minorHAnsi" w:hAnsiTheme="minorHAnsi" w:cstheme="minorHAnsi"/>
          <w:b/>
          <w:sz w:val="22"/>
          <w:szCs w:val="22"/>
        </w:rPr>
        <w:t>AB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b/>
          <w:sz w:val="22"/>
          <w:szCs w:val="22"/>
        </w:rPr>
        <w:t>E U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C027B">
        <w:rPr>
          <w:rFonts w:asciiTheme="minorHAnsi" w:hAnsiTheme="minorHAnsi" w:cstheme="minorHAnsi"/>
          <w:b/>
          <w:sz w:val="22"/>
          <w:szCs w:val="22"/>
        </w:rPr>
        <w:t>ON REQU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ES</w:t>
      </w:r>
      <w:r w:rsidRPr="005C027B">
        <w:rPr>
          <w:rFonts w:asciiTheme="minorHAnsi" w:hAnsiTheme="minorHAnsi" w:cstheme="minorHAnsi"/>
          <w:b/>
          <w:sz w:val="22"/>
          <w:szCs w:val="22"/>
        </w:rPr>
        <w:t>T</w:t>
      </w:r>
    </w:p>
    <w:p w14:paraId="4DCF9CC0" w14:textId="77777777" w:rsidR="006D79AE" w:rsidRPr="005C027B" w:rsidRDefault="007829F5">
      <w:pPr>
        <w:spacing w:before="57" w:line="300" w:lineRule="exact"/>
        <w:ind w:left="4654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lastRenderedPageBreak/>
        <w:pict w14:anchorId="49B3920C">
          <v:group id="_x0000_s1071" style="position:absolute;left:0;text-align:left;margin-left:70.6pt;margin-top:20.6pt;width:470.95pt;height:0;z-index:-251660288;mso-position-horizontal-relative:page" coordorigin="1412,412" coordsize="9419,0">
            <v:shape id="_x0000_s1072" style="position:absolute;left:1412;top:412;width:9419;height:0" coordorigin="1412,412" coordsize="9419,0" path="m1412,412r9419,e" filled="f" strokeweight="1.06pt">
              <v:path arrowok="t"/>
            </v:shape>
            <w10:wrap anchorx="page"/>
          </v:group>
        </w:pict>
      </w:r>
      <w:r w:rsidRPr="005C027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position w:val="-1"/>
          <w:sz w:val="22"/>
          <w:szCs w:val="22"/>
        </w:rPr>
        <w:t>H</w:t>
      </w:r>
      <w:r w:rsidRPr="005C027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position w:val="-1"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position w:val="-1"/>
          <w:sz w:val="22"/>
          <w:szCs w:val="22"/>
        </w:rPr>
        <w:t>OLOG</w:t>
      </w:r>
      <w:r w:rsidRPr="005C027B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pacing w:val="-4"/>
          <w:position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position w:val="-1"/>
          <w:sz w:val="22"/>
          <w:szCs w:val="22"/>
        </w:rPr>
        <w:t>L (</w:t>
      </w:r>
      <w:r w:rsidRPr="005C027B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ANA</w:t>
      </w:r>
      <w:r w:rsidRPr="005C027B">
        <w:rPr>
          <w:rFonts w:asciiTheme="minorHAnsi" w:hAnsiTheme="minorHAnsi" w:cstheme="minorHAnsi"/>
          <w:b/>
          <w:position w:val="-1"/>
          <w:sz w:val="22"/>
          <w:szCs w:val="22"/>
        </w:rPr>
        <w:t>GE</w:t>
      </w:r>
      <w:r w:rsidRPr="005C027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L</w:t>
      </w:r>
      <w:r w:rsidRPr="005C027B">
        <w:rPr>
          <w:rFonts w:asciiTheme="minorHAnsi" w:hAnsiTheme="minorHAnsi" w:cstheme="minorHAnsi"/>
          <w:b/>
          <w:position w:val="-1"/>
          <w:sz w:val="22"/>
          <w:szCs w:val="22"/>
        </w:rPr>
        <w:t>)</w:t>
      </w:r>
    </w:p>
    <w:p w14:paraId="30BD4944" w14:textId="77777777" w:rsidR="006D79AE" w:rsidRPr="005C027B" w:rsidRDefault="006D79AE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68B09589" w14:textId="77777777" w:rsidR="006D79AE" w:rsidRPr="005C027B" w:rsidRDefault="006D79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658ED2" w14:textId="77777777" w:rsidR="006D79AE" w:rsidRPr="005C027B" w:rsidRDefault="007829F5">
      <w:pPr>
        <w:spacing w:before="24"/>
        <w:ind w:left="10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A</w:t>
      </w:r>
      <w:r w:rsidRPr="005C027B">
        <w:rPr>
          <w:rFonts w:asciiTheme="minorHAnsi" w:hAnsiTheme="minorHAnsi" w:cstheme="minorHAnsi"/>
          <w:b/>
          <w:sz w:val="22"/>
          <w:szCs w:val="22"/>
        </w:rPr>
        <w:t>.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AMP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LE 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5C027B">
        <w:rPr>
          <w:rFonts w:asciiTheme="minorHAnsi" w:hAnsiTheme="minorHAnsi" w:cstheme="minorHAnsi"/>
          <w:b/>
          <w:sz w:val="22"/>
          <w:szCs w:val="22"/>
        </w:rPr>
        <w:t>I</w:t>
      </w:r>
    </w:p>
    <w:p w14:paraId="2824F744" w14:textId="77777777" w:rsidR="006D79AE" w:rsidRPr="005C027B" w:rsidRDefault="006D79AE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2D2EB18A" w14:textId="77777777" w:rsidR="006D79AE" w:rsidRPr="005C027B" w:rsidRDefault="007829F5">
      <w:pPr>
        <w:ind w:left="100" w:right="7062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pict w14:anchorId="08F6AA35">
          <v:group id="_x0000_s1068" style="position:absolute;left:0;text-align:left;margin-left:71.65pt;margin-top:39.25pt;width:4.65pt;height:2.25pt;z-index:-251659264;mso-position-horizontal-relative:page" coordorigin="1433,785" coordsize="93,45">
            <v:shape id="_x0000_s1070" style="position:absolute;left:1440;top:792;width:79;height:0" coordorigin="1440,792" coordsize="79,0" path="m1440,792r80,e" filled="f" strokeweight=".7pt">
              <v:path arrowok="t"/>
            </v:shape>
            <v:shape id="_x0000_s1069" style="position:absolute;left:1440;top:823;width:79;height:0" coordorigin="1440,823" coordsize="79,0" path="m1440,823r80,e" filled="f" strokeweight=".7pt">
              <v:path arrowok="t"/>
            </v:shape>
            <w10:wrap anchorx="page"/>
          </v:group>
        </w:pict>
      </w:r>
      <w:r w:rsidRPr="005C027B">
        <w:rPr>
          <w:rFonts w:asciiTheme="minorHAnsi" w:hAnsiTheme="minorHAnsi" w:cstheme="minorHAnsi"/>
          <w:sz w:val="22"/>
          <w:szCs w:val="22"/>
        </w:rPr>
        <w:pict w14:anchorId="79EC708B">
          <v:group id="_x0000_s1065" style="position:absolute;left:0;text-align:left;margin-left:70.15pt;margin-top:64.8pt;width:471.75pt;height:2.25pt;z-index:-251658240;mso-position-horizontal-relative:page" coordorigin="1403,1296" coordsize="9435,45">
            <v:shape id="_x0000_s1067" style="position:absolute;left:1412;top:1304;width:9419;height:0" coordorigin="1412,1304" coordsize="9419,0" path="m1412,1304r9419,e" filled="f" strokeweight=".82pt">
              <v:path arrowok="t"/>
            </v:shape>
            <v:shape id="_x0000_s1066" style="position:absolute;left:1412;top:1333;width:9419;height:0" coordorigin="1412,1333" coordsize="9419,0" path="m1412,1333r9419,e" filled="f" strokeweight=".82pt">
              <v:path arrowok="t"/>
            </v:shape>
            <w10:wrap anchorx="page"/>
          </v:group>
        </w:pict>
      </w:r>
      <w:r w:rsidRPr="005C027B">
        <w:rPr>
          <w:rFonts w:asciiTheme="minorHAnsi" w:hAnsiTheme="minorHAnsi" w:cstheme="minorHAnsi"/>
          <w:sz w:val="22"/>
          <w:szCs w:val="22"/>
        </w:rPr>
        <w:t xml:space="preserve">2345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 xml:space="preserve">k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tr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t Om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h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, 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ska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5C027B">
        <w:rPr>
          <w:rFonts w:asciiTheme="minorHAnsi" w:hAnsiTheme="minorHAnsi" w:cstheme="minorHAnsi"/>
          <w:sz w:val="22"/>
          <w:szCs w:val="22"/>
        </w:rPr>
        <w:t xml:space="preserve">8123 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(</w:t>
      </w:r>
      <w:r w:rsidRPr="005C027B">
        <w:rPr>
          <w:rFonts w:asciiTheme="minorHAnsi" w:hAnsiTheme="minorHAnsi" w:cstheme="minorHAnsi"/>
          <w:sz w:val="22"/>
          <w:szCs w:val="22"/>
        </w:rPr>
        <w:t>402)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489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C027B">
        <w:rPr>
          <w:rFonts w:asciiTheme="minorHAnsi" w:hAnsiTheme="minorHAnsi" w:cstheme="minorHAnsi"/>
          <w:sz w:val="22"/>
          <w:szCs w:val="22"/>
        </w:rPr>
        <w:t>3421</w:t>
      </w:r>
      <w:hyperlink r:id="rId19">
        <w:r w:rsidRPr="005C027B">
          <w:rPr>
            <w:rFonts w:asciiTheme="minorHAnsi" w:hAnsiTheme="minorHAnsi" w:cstheme="minorHAnsi"/>
            <w:sz w:val="22"/>
            <w:szCs w:val="22"/>
          </w:rPr>
          <w:t xml:space="preserve"> i</w:t>
        </w:r>
        <w:r w:rsidRPr="005C027B">
          <w:rPr>
            <w:rFonts w:asciiTheme="minorHAnsi" w:hAnsiTheme="minorHAnsi" w:cstheme="minorHAnsi"/>
            <w:spacing w:val="1"/>
            <w:sz w:val="22"/>
            <w:szCs w:val="22"/>
          </w:rPr>
          <w:t>m</w:t>
        </w:r>
        <w:r w:rsidRPr="005C027B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5C027B">
          <w:rPr>
            <w:rFonts w:asciiTheme="minorHAnsi" w:hAnsiTheme="minorHAnsi" w:cstheme="minorHAnsi"/>
            <w:sz w:val="22"/>
            <w:szCs w:val="22"/>
          </w:rPr>
          <w:t>s</w:t>
        </w:r>
        <w:r w:rsidRPr="005C027B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5C027B">
          <w:rPr>
            <w:rFonts w:asciiTheme="minorHAnsi" w:hAnsiTheme="minorHAnsi" w:cstheme="minorHAnsi"/>
            <w:sz w:val="22"/>
            <w:szCs w:val="22"/>
          </w:rPr>
          <w:t>mp</w:t>
        </w:r>
        <w:r w:rsidRPr="005C027B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5C027B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5C027B">
          <w:rPr>
            <w:rFonts w:asciiTheme="minorHAnsi" w:hAnsiTheme="minorHAnsi" w:cstheme="minorHAnsi"/>
            <w:sz w:val="22"/>
            <w:szCs w:val="22"/>
          </w:rPr>
          <w:t>6@xx</w:t>
        </w:r>
        <w:r w:rsidRPr="005C027B">
          <w:rPr>
            <w:rFonts w:asciiTheme="minorHAnsi" w:hAnsiTheme="minorHAnsi" w:cstheme="minorHAnsi"/>
            <w:spacing w:val="2"/>
            <w:sz w:val="22"/>
            <w:szCs w:val="22"/>
          </w:rPr>
          <w:t>x</w:t>
        </w:r>
        <w:r w:rsidRPr="005C027B">
          <w:rPr>
            <w:rFonts w:asciiTheme="minorHAnsi" w:hAnsiTheme="minorHAnsi" w:cstheme="minorHAnsi"/>
            <w:sz w:val="22"/>
            <w:szCs w:val="22"/>
          </w:rPr>
          <w:t>.</w:t>
        </w:r>
        <w:r w:rsidRPr="005C027B">
          <w:rPr>
            <w:rFonts w:asciiTheme="minorHAnsi" w:hAnsiTheme="minorHAnsi" w:cstheme="minorHAnsi"/>
            <w:spacing w:val="-1"/>
            <w:sz w:val="22"/>
            <w:szCs w:val="22"/>
          </w:rPr>
          <w:t>c</w:t>
        </w:r>
        <w:r w:rsidRPr="005C027B">
          <w:rPr>
            <w:rFonts w:asciiTheme="minorHAnsi" w:hAnsiTheme="minorHAnsi" w:cstheme="minorHAnsi"/>
            <w:sz w:val="22"/>
            <w:szCs w:val="22"/>
          </w:rPr>
          <w:t>om</w:t>
        </w:r>
      </w:hyperlink>
    </w:p>
    <w:p w14:paraId="735DB9B2" w14:textId="77777777" w:rsidR="006D79AE" w:rsidRPr="005C027B" w:rsidRDefault="006D79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A9D533" w14:textId="77777777" w:rsidR="006D79AE" w:rsidRPr="005C027B" w:rsidRDefault="006D79AE">
      <w:pPr>
        <w:spacing w:before="10" w:line="200" w:lineRule="exact"/>
        <w:rPr>
          <w:rFonts w:asciiTheme="minorHAnsi" w:hAnsiTheme="minorHAnsi" w:cstheme="minorHAnsi"/>
          <w:sz w:val="22"/>
          <w:szCs w:val="22"/>
        </w:rPr>
      </w:pPr>
    </w:p>
    <w:p w14:paraId="27650954" w14:textId="77777777" w:rsidR="006D79AE" w:rsidRPr="005C027B" w:rsidRDefault="007829F5">
      <w:pPr>
        <w:spacing w:before="29"/>
        <w:ind w:left="3031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C027B">
        <w:rPr>
          <w:rFonts w:asciiTheme="minorHAnsi" w:hAnsiTheme="minorHAnsi" w:cstheme="minorHAnsi"/>
          <w:b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5C027B">
        <w:rPr>
          <w:rFonts w:asciiTheme="minorHAnsi" w:hAnsiTheme="minorHAnsi" w:cstheme="minorHAnsi"/>
          <w:b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SS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IONAL 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5C027B">
        <w:rPr>
          <w:rFonts w:asciiTheme="minorHAnsi" w:hAnsiTheme="minorHAnsi" w:cstheme="minorHAnsi"/>
          <w:b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b/>
          <w:sz w:val="22"/>
          <w:szCs w:val="22"/>
        </w:rPr>
        <w:t>H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b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b/>
          <w:sz w:val="22"/>
          <w:szCs w:val="22"/>
        </w:rPr>
        <w:t>H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z w:val="22"/>
          <w:szCs w:val="22"/>
        </w:rPr>
        <w:t>S</w:t>
      </w:r>
    </w:p>
    <w:p w14:paraId="6A23A278" w14:textId="77777777" w:rsidR="006D79AE" w:rsidRPr="005C027B" w:rsidRDefault="006D79AE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741CD651" w14:textId="77777777" w:rsidR="006D79AE" w:rsidRPr="005C027B" w:rsidRDefault="007829F5">
      <w:pPr>
        <w:ind w:left="460" w:right="378" w:hanging="3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C027B">
        <w:rPr>
          <w:rFonts w:asciiTheme="minorHAnsi" w:hAnsiTheme="minorHAnsi" w:cstheme="minorHAnsi"/>
          <w:sz w:val="22"/>
          <w:szCs w:val="22"/>
        </w:rPr>
        <w:t>tensive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te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hnic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l and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man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ment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C027B">
        <w:rPr>
          <w:rFonts w:asciiTheme="minorHAnsi" w:hAnsiTheme="minorHAnsi" w:cstheme="minorHAnsi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 info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 xml:space="preserve">mation 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z w:val="22"/>
          <w:szCs w:val="22"/>
        </w:rPr>
        <w:t xml:space="preserve">stems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hnolo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with a sol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 xml:space="preserve">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aca</w:t>
      </w:r>
      <w:r w:rsidRPr="005C027B">
        <w:rPr>
          <w:rFonts w:asciiTheme="minorHAnsi" w:hAnsiTheme="minorHAnsi" w:cstheme="minorHAnsi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b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ro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C027B">
        <w:rPr>
          <w:rFonts w:asciiTheme="minorHAnsi" w:hAnsiTheme="minorHAnsi" w:cstheme="minorHAnsi"/>
          <w:sz w:val="22"/>
          <w:szCs w:val="22"/>
        </w:rPr>
        <w:t>nd in computer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info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mat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 xml:space="preserve">on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z w:val="22"/>
          <w:szCs w:val="22"/>
        </w:rPr>
        <w:t>stems and business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dm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nis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on.</w:t>
      </w:r>
    </w:p>
    <w:p w14:paraId="1156E3E1" w14:textId="77777777" w:rsidR="006D79AE" w:rsidRPr="005C027B" w:rsidRDefault="007829F5">
      <w:pPr>
        <w:ind w:left="460" w:right="722" w:hanging="3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nt commun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C027B">
        <w:rPr>
          <w:rFonts w:asciiTheme="minorHAnsi" w:hAnsiTheme="minorHAnsi" w:cstheme="minorHAnsi"/>
          <w:sz w:val="22"/>
          <w:szCs w:val="22"/>
        </w:rPr>
        <w:t xml:space="preserve">tor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C027B">
        <w:rPr>
          <w:rFonts w:asciiTheme="minorHAnsi" w:hAnsiTheme="minorHAnsi" w:cstheme="minorHAnsi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h strong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le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rship s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5C027B">
        <w:rPr>
          <w:rFonts w:asciiTheme="minorHAnsi" w:hAnsiTheme="minorHAnsi" w:cstheme="minorHAnsi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ls and the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5C027B">
        <w:rPr>
          <w:rFonts w:asciiTheme="minorHAnsi" w:hAnsiTheme="minorHAnsi" w:cstheme="minorHAnsi"/>
          <w:sz w:val="22"/>
          <w:szCs w:val="22"/>
        </w:rPr>
        <w:t>bi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to bu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 xml:space="preserve">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oh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sive, 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odu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ve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te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ms while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C027B">
        <w:rPr>
          <w:rFonts w:asciiTheme="minorHAnsi" w:hAnsiTheme="minorHAnsi" w:cstheme="minorHAnsi"/>
          <w:sz w:val="22"/>
          <w:szCs w:val="22"/>
        </w:rPr>
        <w:t>oste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 xml:space="preserve">ing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nd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C027B">
        <w:rPr>
          <w:rFonts w:asciiTheme="minorHAnsi" w:hAnsiTheme="minorHAnsi" w:cstheme="minorHAnsi"/>
          <w:sz w:val="22"/>
          <w:szCs w:val="22"/>
        </w:rPr>
        <w:t>ra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 xml:space="preserve">g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vi</w:t>
      </w:r>
      <w:r w:rsidRPr="005C027B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nd ind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vidual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C027B">
        <w:rPr>
          <w:rFonts w:asciiTheme="minorHAnsi" w:hAnsiTheme="minorHAnsi" w:cstheme="minorHAnsi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C027B">
        <w:rPr>
          <w:rFonts w:asciiTheme="minorHAnsi" w:hAnsiTheme="minorHAnsi" w:cstheme="minorHAnsi"/>
          <w:sz w:val="22"/>
          <w:szCs w:val="22"/>
        </w:rPr>
        <w:t>ss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on.</w:t>
      </w:r>
    </w:p>
    <w:p w14:paraId="4D70EB5B" w14:textId="77777777" w:rsidR="006D79AE" w:rsidRPr="005C027B" w:rsidRDefault="007829F5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49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>rea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5C027B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 xml:space="preserve">f </w:t>
      </w:r>
      <w:r w:rsidRPr="005C027B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2"/>
          <w:position w:val="-1"/>
          <w:sz w:val="22"/>
          <w:szCs w:val="22"/>
        </w:rPr>
        <w:t>x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rtise:</w:t>
      </w:r>
    </w:p>
    <w:tbl>
      <w:tblPr>
        <w:tblW w:w="0" w:type="auto"/>
        <w:tblInd w:w="7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29"/>
        <w:gridCol w:w="2960"/>
        <w:gridCol w:w="2401"/>
      </w:tblGrid>
      <w:tr w:rsidR="005C027B" w:rsidRPr="005C027B" w14:paraId="7787CF7A" w14:textId="77777777">
        <w:trPr>
          <w:trHeight w:hRule="exact" w:val="295"/>
        </w:trPr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</w:tcPr>
          <w:p w14:paraId="0001D9E1" w14:textId="77777777" w:rsidR="006D79AE" w:rsidRPr="005C027B" w:rsidRDefault="007829F5">
            <w:pPr>
              <w:spacing w:before="5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Pr="005C027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5C027B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5C027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>ons Ma</w:t>
            </w:r>
            <w:r w:rsidRPr="005C027B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5C027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5C027B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5C027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>ment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62103BB7" w14:textId="77777777" w:rsidR="006D79AE" w:rsidRPr="005C027B" w:rsidRDefault="007829F5">
            <w:pPr>
              <w:spacing w:before="5"/>
              <w:ind w:left="411"/>
              <w:rPr>
                <w:rFonts w:asciiTheme="minorHAnsi" w:hAnsiTheme="minorHAnsi" w:cstheme="minorHAnsi"/>
                <w:sz w:val="22"/>
                <w:szCs w:val="22"/>
              </w:rPr>
            </w:pPr>
            <w:r w:rsidRPr="005C027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>roj</w:t>
            </w:r>
            <w:r w:rsidRPr="005C027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>t Man</w:t>
            </w:r>
            <w:r w:rsidRPr="005C027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5C027B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5C027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5C027B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m</w:t>
            </w:r>
            <w:r w:rsidRPr="005C027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</w:tcPr>
          <w:p w14:paraId="23CFD76A" w14:textId="77777777" w:rsidR="006D79AE" w:rsidRPr="005C027B" w:rsidRDefault="007829F5">
            <w:pPr>
              <w:spacing w:before="5"/>
              <w:ind w:left="332"/>
              <w:rPr>
                <w:rFonts w:asciiTheme="minorHAnsi" w:hAnsiTheme="minorHAnsi" w:cstheme="minorHAnsi"/>
                <w:sz w:val="22"/>
                <w:szCs w:val="22"/>
              </w:rPr>
            </w:pP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>Qu</w:t>
            </w:r>
            <w:r w:rsidRPr="005C027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5C027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5C027B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5C027B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>Ma</w:t>
            </w:r>
            <w:r w:rsidRPr="005C027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na</w:t>
            </w:r>
            <w:r w:rsidRPr="005C027B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5C027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>ment</w:t>
            </w:r>
          </w:p>
        </w:tc>
      </w:tr>
      <w:tr w:rsidR="005C027B" w:rsidRPr="005C027B" w14:paraId="0001A4B1" w14:textId="77777777">
        <w:trPr>
          <w:trHeight w:hRule="exact" w:val="632"/>
        </w:trPr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</w:tcPr>
          <w:p w14:paraId="302F7096" w14:textId="77777777" w:rsidR="006D79AE" w:rsidRPr="005C027B" w:rsidRDefault="007829F5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>Main</w:t>
            </w:r>
            <w:r w:rsidRPr="005C027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5C027B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>me</w:t>
            </w:r>
            <w:r w:rsidRPr="005C027B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  <w:r w:rsidRPr="005C027B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C027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>C Op</w:t>
            </w:r>
            <w:r w:rsidRPr="005C027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5C027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5C027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5C027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>ons</w:t>
            </w:r>
          </w:p>
          <w:p w14:paraId="26FEE84F" w14:textId="77777777" w:rsidR="006D79AE" w:rsidRPr="005C027B" w:rsidRDefault="007829F5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>Custo</w:t>
            </w:r>
            <w:r w:rsidRPr="005C027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5C027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>r R</w:t>
            </w:r>
            <w:r w:rsidRPr="005C027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>lations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1C22F2EC" w14:textId="77777777" w:rsidR="006D79AE" w:rsidRPr="005C027B" w:rsidRDefault="007829F5">
            <w:pPr>
              <w:spacing w:line="260" w:lineRule="exact"/>
              <w:ind w:left="411"/>
              <w:rPr>
                <w:rFonts w:asciiTheme="minorHAnsi" w:hAnsiTheme="minorHAnsi" w:cstheme="minorHAnsi"/>
                <w:sz w:val="22"/>
                <w:szCs w:val="22"/>
              </w:rPr>
            </w:pPr>
            <w:r w:rsidRPr="005C027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5C027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>tw</w:t>
            </w:r>
            <w:r w:rsidRPr="005C027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>re</w:t>
            </w:r>
            <w:r w:rsidRPr="005C027B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C027B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D</w:t>
            </w:r>
            <w:r w:rsidRPr="005C027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5C027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>lop</w:t>
            </w:r>
            <w:r w:rsidRPr="005C027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5C027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</w:p>
          <w:p w14:paraId="03CE0182" w14:textId="77777777" w:rsidR="006D79AE" w:rsidRPr="005C027B" w:rsidRDefault="007829F5">
            <w:pPr>
              <w:spacing w:line="260" w:lineRule="exact"/>
              <w:ind w:left="411"/>
              <w:rPr>
                <w:rFonts w:asciiTheme="minorHAnsi" w:hAnsiTheme="minorHAnsi" w:cstheme="minorHAnsi"/>
                <w:sz w:val="22"/>
                <w:szCs w:val="22"/>
              </w:rPr>
            </w:pP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5C027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>hnic</w:t>
            </w:r>
            <w:r w:rsidRPr="005C027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 xml:space="preserve">l </w:t>
            </w:r>
            <w:r w:rsidRPr="005C027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>uppo</w:t>
            </w:r>
            <w:r w:rsidRPr="005C027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</w:tcPr>
          <w:p w14:paraId="111C8D6E" w14:textId="77777777" w:rsidR="006D79AE" w:rsidRPr="005C027B" w:rsidRDefault="007829F5">
            <w:pPr>
              <w:spacing w:line="260" w:lineRule="exact"/>
              <w:ind w:left="332"/>
              <w:rPr>
                <w:rFonts w:asciiTheme="minorHAnsi" w:hAnsiTheme="minorHAnsi" w:cstheme="minorHAnsi"/>
                <w:sz w:val="22"/>
                <w:szCs w:val="22"/>
              </w:rPr>
            </w:pPr>
            <w:r w:rsidRPr="005C027B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5C027B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>stems D</w:t>
            </w:r>
            <w:r w:rsidRPr="005C027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5C027B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i</w:t>
            </w:r>
            <w:r w:rsidRPr="005C027B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  <w:p w14:paraId="0F6A6717" w14:textId="77777777" w:rsidR="006D79AE" w:rsidRPr="005C027B" w:rsidRDefault="007829F5">
            <w:pPr>
              <w:spacing w:line="260" w:lineRule="exact"/>
              <w:ind w:left="332"/>
              <w:rPr>
                <w:rFonts w:asciiTheme="minorHAnsi" w:hAnsiTheme="minorHAnsi" w:cstheme="minorHAnsi"/>
                <w:sz w:val="22"/>
                <w:szCs w:val="22"/>
              </w:rPr>
            </w:pP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5C027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>oubleshooting</w:t>
            </w:r>
          </w:p>
        </w:tc>
      </w:tr>
    </w:tbl>
    <w:p w14:paraId="5A17CAC7" w14:textId="77777777" w:rsidR="006D79AE" w:rsidRPr="005C027B" w:rsidRDefault="007829F5">
      <w:pPr>
        <w:spacing w:before="94"/>
        <w:ind w:left="3531" w:right="3555"/>
        <w:jc w:val="center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WORK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X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C027B">
        <w:rPr>
          <w:rFonts w:asciiTheme="minorHAnsi" w:hAnsiTheme="minorHAnsi" w:cstheme="minorHAnsi"/>
          <w:b/>
          <w:sz w:val="22"/>
          <w:szCs w:val="22"/>
        </w:rPr>
        <w:t>ERIENCE</w:t>
      </w:r>
    </w:p>
    <w:p w14:paraId="5DCB2223" w14:textId="77777777" w:rsidR="006D79AE" w:rsidRPr="005C027B" w:rsidRDefault="006D79AE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54E98B5B" w14:textId="77777777" w:rsidR="006D79AE" w:rsidRPr="005C027B" w:rsidRDefault="007829F5">
      <w:pPr>
        <w:ind w:left="100" w:right="325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Sup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visor, 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5C027B">
        <w:rPr>
          <w:rFonts w:asciiTheme="minorHAnsi" w:hAnsiTheme="minorHAnsi" w:cstheme="minorHAnsi"/>
          <w:b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z w:val="22"/>
          <w:szCs w:val="22"/>
        </w:rPr>
        <w:t>ial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z w:val="22"/>
          <w:szCs w:val="22"/>
        </w:rPr>
        <w:t>yst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z w:val="22"/>
          <w:szCs w:val="22"/>
        </w:rPr>
        <w:t>s,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Om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C027B">
        <w:rPr>
          <w:rFonts w:asciiTheme="minorHAnsi" w:hAnsiTheme="minorHAnsi" w:cstheme="minorHAnsi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C027B">
        <w:rPr>
          <w:rFonts w:asciiTheme="minorHAnsi" w:hAnsiTheme="minorHAnsi" w:cstheme="minorHAnsi"/>
          <w:sz w:val="22"/>
          <w:szCs w:val="22"/>
        </w:rPr>
        <w:t>ubl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C027B">
        <w:rPr>
          <w:rFonts w:asciiTheme="minorHAnsi" w:hAnsiTheme="minorHAnsi" w:cstheme="minorHAnsi"/>
          <w:sz w:val="22"/>
          <w:szCs w:val="22"/>
        </w:rPr>
        <w:t>ow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r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C027B">
        <w:rPr>
          <w:rFonts w:asciiTheme="minorHAnsi" w:hAnsiTheme="minorHAnsi" w:cstheme="minorHAnsi"/>
          <w:sz w:val="22"/>
          <w:szCs w:val="22"/>
        </w:rPr>
        <w:t>is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ri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t, Oma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C027B">
        <w:rPr>
          <w:rFonts w:asciiTheme="minorHAnsi" w:hAnsiTheme="minorHAnsi" w:cstheme="minorHAnsi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NE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C027B">
        <w:rPr>
          <w:rFonts w:asciiTheme="minorHAnsi" w:hAnsiTheme="minorHAnsi" w:cstheme="minorHAnsi"/>
          <w:sz w:val="22"/>
          <w:szCs w:val="22"/>
        </w:rPr>
        <w:t>20xx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 xml:space="preserve">to </w:t>
      </w:r>
      <w:r w:rsidRPr="005C027B">
        <w:rPr>
          <w:rFonts w:asciiTheme="minorHAnsi" w:hAnsiTheme="minorHAnsi" w:cstheme="minorHAnsi"/>
          <w:sz w:val="22"/>
          <w:szCs w:val="22"/>
        </w:rPr>
        <w:t>pr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nt) Ov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the 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in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nd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nh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C027B">
        <w:rPr>
          <w:rFonts w:asciiTheme="minorHAnsi" w:hAnsiTheme="minorHAnsi" w:cstheme="minorHAnsi"/>
          <w:sz w:val="22"/>
          <w:szCs w:val="22"/>
        </w:rPr>
        <w:t>ment of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fin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 xml:space="preserve">ial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z w:val="22"/>
          <w:szCs w:val="22"/>
        </w:rPr>
        <w:t xml:space="preserve">stems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 xml:space="preserve">o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nsu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C027B">
        <w:rPr>
          <w:rFonts w:asciiTheme="minorHAnsi" w:hAnsiTheme="minorHAnsi" w:cstheme="minorHAnsi"/>
          <w:sz w:val="22"/>
          <w:szCs w:val="22"/>
        </w:rPr>
        <w:t>ro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ss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nt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ri</w:t>
      </w:r>
      <w:r w:rsidRPr="005C027B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nd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z w:val="22"/>
          <w:szCs w:val="22"/>
        </w:rPr>
        <w:t>stem 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bi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>r us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s.</w:t>
      </w:r>
    </w:p>
    <w:p w14:paraId="1E93F874" w14:textId="77777777" w:rsidR="006D79AE" w:rsidRPr="005C027B" w:rsidRDefault="007829F5">
      <w:pPr>
        <w:spacing w:before="5"/>
        <w:ind w:left="3253" w:right="3274"/>
        <w:jc w:val="center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z w:val="22"/>
          <w:szCs w:val="22"/>
        </w:rPr>
        <w:t>ig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icant 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Acc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5C027B">
        <w:rPr>
          <w:rFonts w:asciiTheme="minorHAnsi" w:hAnsiTheme="minorHAnsi" w:cstheme="minorHAnsi"/>
          <w:b/>
          <w:sz w:val="22"/>
          <w:szCs w:val="22"/>
        </w:rPr>
        <w:t>l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hme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ts</w:t>
      </w:r>
    </w:p>
    <w:p w14:paraId="2DAF3E2D" w14:textId="77777777" w:rsidR="006D79AE" w:rsidRPr="005C027B" w:rsidRDefault="007829F5">
      <w:pPr>
        <w:tabs>
          <w:tab w:val="left" w:pos="460"/>
        </w:tabs>
        <w:spacing w:before="19" w:line="260" w:lineRule="exact"/>
        <w:ind w:left="460" w:right="115" w:hanging="3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C027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C027B">
        <w:rPr>
          <w:rFonts w:asciiTheme="minorHAnsi" w:hAnsiTheme="minorHAnsi" w:cstheme="minorHAnsi"/>
          <w:sz w:val="22"/>
          <w:szCs w:val="22"/>
        </w:rPr>
        <w:t>Mana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d the imp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ment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on of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major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softw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up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, s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nifi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C027B">
        <w:rPr>
          <w:rFonts w:asciiTheme="minorHAnsi" w:hAnsiTheme="minorHAnsi" w:cstheme="minorHAnsi"/>
          <w:sz w:val="22"/>
          <w:szCs w:val="22"/>
        </w:rPr>
        <w:t>nt</w:t>
      </w:r>
      <w:r w:rsidRPr="005C027B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in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si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C027B">
        <w:rPr>
          <w:rFonts w:asciiTheme="minorHAnsi" w:hAnsiTheme="minorHAnsi" w:cstheme="minorHAnsi"/>
          <w:sz w:val="22"/>
          <w:szCs w:val="22"/>
        </w:rPr>
        <w:t>fi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ie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 xml:space="preserve">y in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he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 xml:space="preserve">use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 xml:space="preserve">f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ounts 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b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5C027B">
        <w:rPr>
          <w:rFonts w:asciiTheme="minorHAnsi" w:hAnsiTheme="minorHAnsi" w:cstheme="minorHAnsi"/>
          <w:sz w:val="22"/>
          <w:szCs w:val="22"/>
        </w:rPr>
        <w:t>nd pu</w:t>
      </w:r>
      <w:r w:rsidRPr="005C027B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h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si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tems.</w:t>
      </w:r>
    </w:p>
    <w:p w14:paraId="36F11B7D" w14:textId="77777777" w:rsidR="006D79AE" w:rsidRPr="005C027B" w:rsidRDefault="007829F5">
      <w:pPr>
        <w:tabs>
          <w:tab w:val="left" w:pos="460"/>
        </w:tabs>
        <w:spacing w:before="21" w:line="260" w:lineRule="exact"/>
        <w:ind w:left="460" w:right="160" w:hanging="3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C027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C027B">
        <w:rPr>
          <w:rFonts w:asciiTheme="minorHAnsi" w:hAnsiTheme="minorHAnsi" w:cstheme="minorHAnsi"/>
          <w:sz w:val="22"/>
          <w:szCs w:val="22"/>
        </w:rPr>
        <w:t>Conv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ontr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 xml:space="preserve">t and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inf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>rm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on f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 xml:space="preserve">om a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hird 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m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 xml:space="preserve">o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 in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rn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l automat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d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z w:val="22"/>
          <w:szCs w:val="22"/>
        </w:rPr>
        <w:t xml:space="preserve">stem,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sul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ing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in app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C027B">
        <w:rPr>
          <w:rFonts w:asciiTheme="minorHAnsi" w:hAnsiTheme="minorHAnsi" w:cstheme="minorHAnsi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$72,000 in an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l 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5C027B">
        <w:rPr>
          <w:rFonts w:asciiTheme="minorHAnsi" w:hAnsiTheme="minorHAnsi" w:cstheme="minorHAnsi"/>
          <w:sz w:val="22"/>
          <w:szCs w:val="22"/>
        </w:rPr>
        <w:t>or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 xml:space="preserve">the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on.</w:t>
      </w:r>
    </w:p>
    <w:p w14:paraId="5AB86DC4" w14:textId="77777777" w:rsidR="006D79AE" w:rsidRPr="005C027B" w:rsidRDefault="007829F5">
      <w:pPr>
        <w:tabs>
          <w:tab w:val="left" w:pos="460"/>
        </w:tabs>
        <w:ind w:left="460" w:right="666" w:hanging="3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C027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C027B">
        <w:rPr>
          <w:rFonts w:asciiTheme="minorHAnsi" w:hAnsiTheme="minorHAnsi" w:cstheme="minorHAnsi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loped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5C027B">
        <w:rPr>
          <w:rFonts w:asciiTheme="minorHAnsi" w:hAnsiTheme="minorHAnsi" w:cstheme="minorHAnsi"/>
          <w:sz w:val="22"/>
          <w:szCs w:val="22"/>
        </w:rPr>
        <w:t>oh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sive,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odu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ve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wo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k te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m 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>f individu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ls fr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 xml:space="preserve">m 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5C027B">
        <w:rPr>
          <w:rFonts w:asciiTheme="minorHAnsi" w:hAnsiTheme="minorHAnsi" w:cstheme="minorHAnsi"/>
          <w:sz w:val="22"/>
          <w:szCs w:val="22"/>
        </w:rPr>
        <w:t>ive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se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C027B">
        <w:rPr>
          <w:rFonts w:asciiTheme="minorHAnsi" w:hAnsiTheme="minorHAnsi" w:cstheme="minorHAnsi"/>
          <w:sz w:val="22"/>
          <w:szCs w:val="22"/>
        </w:rPr>
        <w:t>s of the 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ni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on, ut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5C027B">
        <w:rPr>
          <w:rFonts w:asciiTheme="minorHAnsi" w:hAnsiTheme="minorHAnsi" w:cstheme="minorHAnsi"/>
          <w:sz w:val="22"/>
          <w:szCs w:val="22"/>
        </w:rPr>
        <w:t>ing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strong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in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rson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l and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rship skil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s to fost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r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nd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ourage te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mwo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 xml:space="preserve">k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nd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oop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 xml:space="preserve">on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mong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m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mbe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nd with us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 ar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s.</w:t>
      </w:r>
    </w:p>
    <w:p w14:paraId="7057CC7F" w14:textId="77777777" w:rsidR="006D79AE" w:rsidRPr="005C027B" w:rsidRDefault="007829F5">
      <w:pPr>
        <w:tabs>
          <w:tab w:val="left" w:pos="460"/>
        </w:tabs>
        <w:spacing w:before="24" w:line="260" w:lineRule="exact"/>
        <w:ind w:left="460" w:right="690" w:hanging="3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C027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C027B">
        <w:rPr>
          <w:rFonts w:asciiTheme="minorHAnsi" w:hAnsiTheme="minorHAnsi" w:cstheme="minorHAnsi"/>
          <w:sz w:val="22"/>
          <w:szCs w:val="22"/>
        </w:rPr>
        <w:t>Uti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d 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5C027B">
        <w:rPr>
          <w:rFonts w:asciiTheme="minorHAnsi" w:hAnsiTheme="minorHAnsi" w:cstheme="minorHAnsi"/>
          <w:sz w:val="22"/>
          <w:szCs w:val="22"/>
        </w:rPr>
        <w:t>M prin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ip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s to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mp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ment 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l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nt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rn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l pro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ss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mprov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me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 xml:space="preserve">ts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h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h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ve 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sul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d in hundr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ds of t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vi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hou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s an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z w:val="22"/>
          <w:szCs w:val="22"/>
        </w:rPr>
        <w:t>.</w:t>
      </w:r>
    </w:p>
    <w:p w14:paraId="734D0B3C" w14:textId="77777777" w:rsidR="006D79AE" w:rsidRPr="005C027B" w:rsidRDefault="007829F5">
      <w:pPr>
        <w:ind w:left="10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5C027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C027B">
        <w:rPr>
          <w:rFonts w:asciiTheme="minorHAnsi" w:hAnsiTheme="minorHAnsi" w:cstheme="minorHAnsi"/>
          <w:sz w:val="22"/>
          <w:szCs w:val="22"/>
        </w:rPr>
        <w:t>romoted into 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nt posi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ion 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C027B">
        <w:rPr>
          <w:rFonts w:asciiTheme="minorHAnsi" w:hAnsiTheme="minorHAnsi" w:cstheme="minorHAnsi"/>
          <w:sz w:val="22"/>
          <w:szCs w:val="22"/>
        </w:rPr>
        <w:t>ter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on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six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mon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hs as 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z w:val="22"/>
          <w:szCs w:val="22"/>
        </w:rPr>
        <w:t>stems A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z w:val="22"/>
          <w:szCs w:val="22"/>
        </w:rPr>
        <w:t>st.</w:t>
      </w:r>
    </w:p>
    <w:p w14:paraId="6DB4FA99" w14:textId="77777777" w:rsidR="006D79AE" w:rsidRPr="005C027B" w:rsidRDefault="006D79AE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52FEBEE2" w14:textId="77777777" w:rsidR="006D79AE" w:rsidRPr="005C027B" w:rsidRDefault="007829F5">
      <w:pPr>
        <w:ind w:left="100" w:right="154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g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mmer</w:t>
      </w:r>
      <w:r w:rsidRPr="005C027B">
        <w:rPr>
          <w:rFonts w:asciiTheme="minorHAnsi" w:hAnsiTheme="minorHAnsi" w:cstheme="minorHAnsi"/>
          <w:b/>
          <w:sz w:val="22"/>
          <w:szCs w:val="22"/>
        </w:rPr>
        <w:t>/A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alyst,</w:t>
      </w:r>
      <w:r w:rsidRPr="005C027B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C027B">
        <w:rPr>
          <w:rFonts w:asciiTheme="minorHAnsi" w:hAnsiTheme="minorHAnsi" w:cstheme="minorHAnsi"/>
          <w:sz w:val="22"/>
          <w:szCs w:val="22"/>
        </w:rPr>
        <w:t>ishop Cla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kson Hospi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ta</w:t>
      </w:r>
      <w:r w:rsidRPr="005C027B">
        <w:rPr>
          <w:rFonts w:asciiTheme="minorHAnsi" w:hAnsiTheme="minorHAnsi" w:cstheme="minorHAnsi"/>
          <w:sz w:val="22"/>
          <w:szCs w:val="22"/>
        </w:rPr>
        <w:t>l, Omaha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 xml:space="preserve">NE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C027B">
        <w:rPr>
          <w:rFonts w:asciiTheme="minorHAnsi" w:hAnsiTheme="minorHAnsi" w:cstheme="minorHAnsi"/>
          <w:sz w:val="22"/>
          <w:szCs w:val="22"/>
        </w:rPr>
        <w:t>20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C027B">
        <w:rPr>
          <w:rFonts w:asciiTheme="minorHAnsi" w:hAnsiTheme="minorHAnsi" w:cstheme="minorHAnsi"/>
          <w:sz w:val="22"/>
          <w:szCs w:val="22"/>
        </w:rPr>
        <w:t>x</w:t>
      </w:r>
      <w:r w:rsidRPr="005C027B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– 2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5C027B">
        <w:rPr>
          <w:rFonts w:asciiTheme="minorHAnsi" w:hAnsiTheme="minorHAnsi" w:cstheme="minorHAnsi"/>
          <w:sz w:val="22"/>
          <w:szCs w:val="22"/>
        </w:rPr>
        <w:t>x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C027B">
        <w:rPr>
          <w:rFonts w:asciiTheme="minorHAnsi" w:hAnsiTheme="minorHAnsi" w:cstheme="minorHAnsi"/>
          <w:sz w:val="22"/>
          <w:szCs w:val="22"/>
        </w:rPr>
        <w:t xml:space="preserve">)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C027B">
        <w:rPr>
          <w:rFonts w:asciiTheme="minorHAnsi" w:hAnsiTheme="minorHAnsi" w:cstheme="minorHAnsi"/>
          <w:sz w:val="22"/>
          <w:szCs w:val="22"/>
        </w:rPr>
        <w:t>rovid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d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z w:val="22"/>
          <w:szCs w:val="22"/>
        </w:rPr>
        <w:t>stems suppo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 xml:space="preserve">t and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nh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ments to us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 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C027B">
        <w:rPr>
          <w:rFonts w:asciiTheme="minorHAnsi" w:hAnsiTheme="minorHAnsi" w:cstheme="minorHAnsi"/>
          <w:sz w:val="22"/>
          <w:szCs w:val="22"/>
        </w:rPr>
        <w:t>s thro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 xml:space="preserve">hout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he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C027B">
        <w:rPr>
          <w:rFonts w:asciiTheme="minorHAnsi" w:hAnsiTheme="minorHAnsi" w:cstheme="minorHAnsi"/>
          <w:sz w:val="22"/>
          <w:szCs w:val="22"/>
        </w:rPr>
        <w:t>ospital.</w:t>
      </w:r>
    </w:p>
    <w:p w14:paraId="11EDD552" w14:textId="77777777" w:rsidR="006D79AE" w:rsidRPr="005C027B" w:rsidRDefault="007829F5">
      <w:pPr>
        <w:spacing w:before="5"/>
        <w:ind w:left="3253" w:right="3274"/>
        <w:jc w:val="center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z w:val="22"/>
          <w:szCs w:val="22"/>
        </w:rPr>
        <w:t>ig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icant 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Acc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5C027B">
        <w:rPr>
          <w:rFonts w:asciiTheme="minorHAnsi" w:hAnsiTheme="minorHAnsi" w:cstheme="minorHAnsi"/>
          <w:b/>
          <w:sz w:val="22"/>
          <w:szCs w:val="22"/>
        </w:rPr>
        <w:t>l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hme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ts</w:t>
      </w:r>
    </w:p>
    <w:p w14:paraId="6C1D6FDF" w14:textId="77777777" w:rsidR="006D79AE" w:rsidRPr="005C027B" w:rsidRDefault="007829F5">
      <w:pPr>
        <w:tabs>
          <w:tab w:val="left" w:pos="460"/>
        </w:tabs>
        <w:spacing w:before="19" w:line="260" w:lineRule="exact"/>
        <w:ind w:left="460" w:right="237" w:hanging="3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C027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C027B">
        <w:rPr>
          <w:rFonts w:asciiTheme="minorHAnsi" w:hAnsiTheme="minorHAnsi" w:cstheme="minorHAnsi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loped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nd 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plem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nted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n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uto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ted </w:t>
      </w:r>
      <w:r w:rsidRPr="005C027B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z w:val="22"/>
          <w:szCs w:val="22"/>
        </w:rPr>
        <w:t>st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m for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pro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 xml:space="preserve">g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mp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mesh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5C027B">
        <w:rPr>
          <w:rFonts w:asciiTheme="minorHAnsi" w:hAnsiTheme="minorHAnsi" w:cstheme="minorHAnsi"/>
          <w:sz w:val="22"/>
          <w:szCs w:val="22"/>
        </w:rPr>
        <w:t xml:space="preserve">ts,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 xml:space="preserve">hus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the 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5C027B">
        <w:rPr>
          <w:rFonts w:asciiTheme="minorHAnsi" w:hAnsiTheme="minorHAnsi" w:cstheme="minorHAnsi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for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h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ndw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ten ti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she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ts.</w:t>
      </w:r>
    </w:p>
    <w:p w14:paraId="4059A9FC" w14:textId="77777777" w:rsidR="006D79AE" w:rsidRPr="005C027B" w:rsidRDefault="007829F5">
      <w:pPr>
        <w:tabs>
          <w:tab w:val="left" w:pos="460"/>
        </w:tabs>
        <w:spacing w:before="21" w:line="260" w:lineRule="exact"/>
        <w:ind w:left="460" w:right="1038" w:hanging="3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C027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d, 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d 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loped 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w so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re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ppl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on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now b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used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5C027B">
        <w:rPr>
          <w:rFonts w:asciiTheme="minorHAnsi" w:hAnsiTheme="minorHAnsi" w:cstheme="minorHAnsi"/>
          <w:sz w:val="22"/>
          <w:szCs w:val="22"/>
        </w:rPr>
        <w:t>y man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rs th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 xml:space="preserve">hout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he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ni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on f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>r str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ic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planning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nd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porti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.</w:t>
      </w:r>
    </w:p>
    <w:p w14:paraId="4ADAF8A5" w14:textId="77777777" w:rsidR="006D79AE" w:rsidRPr="005C027B" w:rsidRDefault="007829F5">
      <w:pPr>
        <w:tabs>
          <w:tab w:val="left" w:pos="460"/>
        </w:tabs>
        <w:spacing w:before="21" w:line="260" w:lineRule="exact"/>
        <w:ind w:left="460" w:right="344" w:hanging="3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pict w14:anchorId="7EA674A9">
          <v:group id="_x0000_s1062" style="position:absolute;left:0;text-align:left;margin-left:70.15pt;margin-top:37.9pt;width:471.75pt;height:2.25pt;z-index:-251657216;mso-position-horizontal-relative:page" coordorigin="1403,758" coordsize="9435,45">
            <v:shape id="_x0000_s1064" style="position:absolute;left:1412;top:766;width:9419;height:0" coordorigin="1412,766" coordsize="9419,0" path="m1412,766r9419,e" filled="f" strokeweight=".82pt">
              <v:path arrowok="t"/>
            </v:shape>
            <v:shape id="_x0000_s1063" style="position:absolute;left:1412;top:795;width:9419;height:0" coordorigin="1412,795" coordsize="9419,0" path="m1412,795r9419,e" filled="f" strokeweight=".82pt">
              <v:path arrowok="t"/>
            </v:shape>
            <w10:wrap anchorx="page"/>
          </v:group>
        </w:pict>
      </w: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C027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ni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mat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 xml:space="preserve">on 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z w:val="22"/>
          <w:szCs w:val="22"/>
        </w:rPr>
        <w:t>stems Emp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of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 xml:space="preserve">the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Yea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for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the h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h qu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 xml:space="preserve">f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usto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 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rvi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pro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5C027B">
        <w:rPr>
          <w:rFonts w:asciiTheme="minorHAnsi" w:hAnsiTheme="minorHAnsi" w:cstheme="minorHAnsi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nd the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suc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ssful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solu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ion of num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rous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z w:val="22"/>
          <w:szCs w:val="22"/>
        </w:rPr>
        <w:t>stems prob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.</w:t>
      </w:r>
    </w:p>
    <w:p w14:paraId="4D81B273" w14:textId="77777777" w:rsidR="006D79AE" w:rsidRPr="005C027B" w:rsidRDefault="006D79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A7BDD2" w14:textId="77777777" w:rsidR="006D79AE" w:rsidRPr="005C027B" w:rsidRDefault="006D79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29E52C" w14:textId="77777777" w:rsidR="006D79AE" w:rsidRPr="005C027B" w:rsidRDefault="007829F5">
      <w:pPr>
        <w:spacing w:before="36"/>
        <w:ind w:right="118"/>
        <w:jc w:val="right"/>
        <w:rPr>
          <w:rFonts w:asciiTheme="minorHAnsi" w:hAnsiTheme="minorHAnsi" w:cstheme="minorHAnsi"/>
          <w:sz w:val="22"/>
          <w:szCs w:val="22"/>
        </w:rPr>
        <w:sectPr w:rsidR="006D79AE" w:rsidRPr="005C027B">
          <w:headerReference w:type="default" r:id="rId20"/>
          <w:pgSz w:w="12240" w:h="15840"/>
          <w:pgMar w:top="660" w:right="1320" w:bottom="280" w:left="1340" w:header="0" w:footer="0" w:gutter="0"/>
          <w:cols w:space="720"/>
        </w:sectPr>
      </w:pPr>
      <w:r w:rsidRPr="005C027B">
        <w:rPr>
          <w:rFonts w:asciiTheme="minorHAnsi" w:hAnsiTheme="minorHAnsi" w:cstheme="minorHAnsi"/>
          <w:b/>
          <w:i/>
          <w:sz w:val="22"/>
          <w:szCs w:val="22"/>
        </w:rPr>
        <w:t>P</w:t>
      </w:r>
      <w:r w:rsidRPr="005C027B">
        <w:rPr>
          <w:rFonts w:asciiTheme="minorHAnsi" w:hAnsiTheme="minorHAnsi" w:cstheme="minorHAnsi"/>
          <w:b/>
          <w:i/>
          <w:spacing w:val="1"/>
          <w:sz w:val="22"/>
          <w:szCs w:val="22"/>
        </w:rPr>
        <w:t>ag</w:t>
      </w:r>
      <w:r w:rsidRPr="005C027B">
        <w:rPr>
          <w:rFonts w:asciiTheme="minorHAnsi" w:hAnsiTheme="minorHAnsi" w:cstheme="minorHAnsi"/>
          <w:b/>
          <w:i/>
          <w:sz w:val="22"/>
          <w:szCs w:val="22"/>
        </w:rPr>
        <w:t>e One</w:t>
      </w:r>
      <w:r w:rsidRPr="005C027B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i/>
          <w:sz w:val="22"/>
          <w:szCs w:val="22"/>
        </w:rPr>
        <w:t>f</w:t>
      </w:r>
      <w:r w:rsidRPr="005C027B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i/>
          <w:spacing w:val="-2"/>
          <w:sz w:val="22"/>
          <w:szCs w:val="22"/>
        </w:rPr>
        <w:t>w</w:t>
      </w:r>
      <w:r w:rsidRPr="005C027B">
        <w:rPr>
          <w:rFonts w:asciiTheme="minorHAnsi" w:hAnsiTheme="minorHAnsi" w:cstheme="minorHAnsi"/>
          <w:b/>
          <w:i/>
          <w:sz w:val="22"/>
          <w:szCs w:val="22"/>
        </w:rPr>
        <w:t>o</w:t>
      </w:r>
    </w:p>
    <w:p w14:paraId="4349B88D" w14:textId="77777777" w:rsidR="006D79AE" w:rsidRPr="005C027B" w:rsidRDefault="007829F5">
      <w:pPr>
        <w:spacing w:before="54" w:line="30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lastRenderedPageBreak/>
        <w:pict w14:anchorId="52D67473">
          <v:group id="_x0000_s1059" style="position:absolute;left:0;text-align:left;margin-left:70.15pt;margin-top:29.4pt;width:471.75pt;height:2.25pt;z-index:-251656192;mso-position-horizontal-relative:page" coordorigin="1403,588" coordsize="9435,45">
            <v:shape id="_x0000_s1061" style="position:absolute;left:1412;top:625;width:9419;height:0" coordorigin="1412,625" coordsize="9419,0" path="m1412,625r9419,e" filled="f" strokeweight=".82pt">
              <v:path arrowok="t"/>
            </v:shape>
            <v:shape id="_x0000_s1060" style="position:absolute;left:1412;top:596;width:9419;height:0" coordorigin="1412,596" coordsize="9419,0" path="m1412,596r9419,e" filled="f" strokeweight=".82pt">
              <v:path arrowok="t"/>
            </v:shape>
            <w10:wrap anchorx="page"/>
          </v:group>
        </w:pict>
      </w:r>
      <w:r w:rsidRPr="005C027B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position w:val="-1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A</w:t>
      </w:r>
      <w:r w:rsidRPr="005C027B">
        <w:rPr>
          <w:rFonts w:asciiTheme="minorHAnsi" w:hAnsiTheme="minorHAnsi" w:cstheme="minorHAnsi"/>
          <w:b/>
          <w:position w:val="-1"/>
          <w:sz w:val="22"/>
          <w:szCs w:val="22"/>
        </w:rPr>
        <w:t>.</w:t>
      </w:r>
      <w:r w:rsidRPr="005C027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AMP</w:t>
      </w:r>
      <w:r w:rsidRPr="005C027B">
        <w:rPr>
          <w:rFonts w:asciiTheme="minorHAnsi" w:hAnsiTheme="minorHAnsi" w:cstheme="minorHAnsi"/>
          <w:b/>
          <w:position w:val="-1"/>
          <w:sz w:val="22"/>
          <w:szCs w:val="22"/>
        </w:rPr>
        <w:t xml:space="preserve">LE </w:t>
      </w:r>
      <w:r w:rsidRPr="005C027B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V</w:t>
      </w:r>
      <w:r w:rsidRPr="005C027B">
        <w:rPr>
          <w:rFonts w:asciiTheme="minorHAnsi" w:hAnsiTheme="minorHAnsi" w:cstheme="minorHAnsi"/>
          <w:b/>
          <w:position w:val="-1"/>
          <w:sz w:val="22"/>
          <w:szCs w:val="22"/>
        </w:rPr>
        <w:t xml:space="preserve">I 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5C027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5C027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. .</w:t>
      </w:r>
      <w:r w:rsidRPr="005C027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5C027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5C027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5C027B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5C027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. .</w:t>
      </w:r>
      <w:r w:rsidRPr="005C027B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5C027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5C027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5C027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. .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5C027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5C027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i/>
          <w:position w:val="-1"/>
          <w:sz w:val="22"/>
          <w:szCs w:val="22"/>
        </w:rPr>
        <w:t>P</w:t>
      </w:r>
      <w:r w:rsidRPr="005C027B">
        <w:rPr>
          <w:rFonts w:asciiTheme="minorHAnsi" w:hAnsiTheme="minorHAnsi" w:cstheme="minorHAnsi"/>
          <w:b/>
          <w:i/>
          <w:spacing w:val="1"/>
          <w:position w:val="-1"/>
          <w:sz w:val="22"/>
          <w:szCs w:val="22"/>
        </w:rPr>
        <w:t>ag</w:t>
      </w:r>
      <w:r w:rsidRPr="005C027B">
        <w:rPr>
          <w:rFonts w:asciiTheme="minorHAnsi" w:hAnsiTheme="minorHAnsi" w:cstheme="minorHAnsi"/>
          <w:b/>
          <w:i/>
          <w:position w:val="-1"/>
          <w:sz w:val="22"/>
          <w:szCs w:val="22"/>
        </w:rPr>
        <w:t xml:space="preserve">e Two </w:t>
      </w:r>
      <w:r w:rsidRPr="005C027B">
        <w:rPr>
          <w:rFonts w:asciiTheme="minorHAnsi" w:hAnsiTheme="minorHAnsi" w:cstheme="minorHAnsi"/>
          <w:b/>
          <w:i/>
          <w:spacing w:val="1"/>
          <w:position w:val="-1"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i/>
          <w:position w:val="-1"/>
          <w:sz w:val="22"/>
          <w:szCs w:val="22"/>
        </w:rPr>
        <w:t>f</w:t>
      </w:r>
      <w:r w:rsidRPr="005C027B">
        <w:rPr>
          <w:rFonts w:asciiTheme="minorHAnsi" w:hAnsiTheme="minorHAnsi" w:cstheme="minorHAnsi"/>
          <w:b/>
          <w:i/>
          <w:spacing w:val="1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i/>
          <w:position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i/>
          <w:spacing w:val="-2"/>
          <w:position w:val="-1"/>
          <w:sz w:val="22"/>
          <w:szCs w:val="22"/>
        </w:rPr>
        <w:t>w</w:t>
      </w:r>
      <w:r w:rsidRPr="005C027B">
        <w:rPr>
          <w:rFonts w:asciiTheme="minorHAnsi" w:hAnsiTheme="minorHAnsi" w:cstheme="minorHAnsi"/>
          <w:b/>
          <w:i/>
          <w:position w:val="-1"/>
          <w:sz w:val="22"/>
          <w:szCs w:val="22"/>
        </w:rPr>
        <w:t>o</w:t>
      </w:r>
    </w:p>
    <w:p w14:paraId="7E39E4D1" w14:textId="77777777" w:rsidR="006D79AE" w:rsidRPr="005C027B" w:rsidRDefault="006D79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E0C1FD6" w14:textId="77777777" w:rsidR="006D79AE" w:rsidRPr="005C027B" w:rsidRDefault="006D79AE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022E1C9A" w14:textId="77777777" w:rsidR="006D79AE" w:rsidRPr="005C027B" w:rsidRDefault="007829F5">
      <w:pPr>
        <w:spacing w:before="29"/>
        <w:ind w:left="2919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WORK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X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C027B">
        <w:rPr>
          <w:rFonts w:asciiTheme="minorHAnsi" w:hAnsiTheme="minorHAnsi" w:cstheme="minorHAnsi"/>
          <w:b/>
          <w:sz w:val="22"/>
          <w:szCs w:val="22"/>
        </w:rPr>
        <w:t>ERIENCE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(</w:t>
      </w:r>
      <w:r w:rsidRPr="005C027B">
        <w:rPr>
          <w:rFonts w:asciiTheme="minorHAnsi" w:hAnsiTheme="minorHAnsi" w:cstheme="minorHAnsi"/>
          <w:b/>
          <w:sz w:val="22"/>
          <w:szCs w:val="22"/>
        </w:rPr>
        <w:t>Conti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nu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5C027B">
        <w:rPr>
          <w:rFonts w:asciiTheme="minorHAnsi" w:hAnsiTheme="minorHAnsi" w:cstheme="minorHAnsi"/>
          <w:b/>
          <w:sz w:val="22"/>
          <w:szCs w:val="22"/>
        </w:rPr>
        <w:t>)</w:t>
      </w:r>
    </w:p>
    <w:p w14:paraId="3E0BFAD7" w14:textId="77777777" w:rsidR="006D79AE" w:rsidRPr="005C027B" w:rsidRDefault="006D79AE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6CA2DB1A" w14:textId="77777777" w:rsidR="006D79AE" w:rsidRPr="005C027B" w:rsidRDefault="007829F5">
      <w:pPr>
        <w:ind w:left="10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ior 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pu</w:t>
      </w:r>
      <w:r w:rsidRPr="005C027B">
        <w:rPr>
          <w:rFonts w:asciiTheme="minorHAnsi" w:hAnsiTheme="minorHAnsi" w:cstheme="minorHAnsi"/>
          <w:b/>
          <w:sz w:val="22"/>
          <w:szCs w:val="22"/>
        </w:rPr>
        <w:t>ter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z w:val="22"/>
          <w:szCs w:val="22"/>
        </w:rPr>
        <w:t>,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B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n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Ho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pi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l, Omaha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 xml:space="preserve">NE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C027B">
        <w:rPr>
          <w:rFonts w:asciiTheme="minorHAnsi" w:hAnsiTheme="minorHAnsi" w:cstheme="minorHAnsi"/>
          <w:sz w:val="22"/>
          <w:szCs w:val="22"/>
        </w:rPr>
        <w:t>20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C027B">
        <w:rPr>
          <w:rFonts w:asciiTheme="minorHAnsi" w:hAnsiTheme="minorHAnsi" w:cstheme="minorHAnsi"/>
          <w:sz w:val="22"/>
          <w:szCs w:val="22"/>
        </w:rPr>
        <w:t>x</w:t>
      </w:r>
      <w:r w:rsidRPr="005C027B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–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20x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C027B">
        <w:rPr>
          <w:rFonts w:asciiTheme="minorHAnsi" w:hAnsiTheme="minorHAnsi" w:cstheme="minorHAnsi"/>
          <w:sz w:val="22"/>
          <w:szCs w:val="22"/>
        </w:rPr>
        <w:t>)</w:t>
      </w:r>
    </w:p>
    <w:p w14:paraId="3EBC72DA" w14:textId="77777777" w:rsidR="006D79AE" w:rsidRPr="005C027B" w:rsidRDefault="007829F5">
      <w:pPr>
        <w:tabs>
          <w:tab w:val="left" w:pos="460"/>
        </w:tabs>
        <w:spacing w:before="3"/>
        <w:ind w:left="460" w:right="564" w:hanging="3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C027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up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rvis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d shift op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>ns 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d st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f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C027B">
        <w:rPr>
          <w:rFonts w:asciiTheme="minorHAnsi" w:hAnsiTheme="minorHAnsi" w:cstheme="minorHAnsi"/>
          <w:sz w:val="22"/>
          <w:szCs w:val="22"/>
        </w:rPr>
        <w:t>, t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ined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mp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s, de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5C027B">
        <w:rPr>
          <w:rFonts w:asciiTheme="minorHAnsi" w:hAnsiTheme="minorHAnsi" w:cstheme="minorHAnsi"/>
          <w:sz w:val="22"/>
          <w:szCs w:val="22"/>
        </w:rPr>
        <w:t>lo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d wo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 xml:space="preserve">k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h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dules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nd mon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tor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d wo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k 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fo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C027B">
        <w:rPr>
          <w:rFonts w:asciiTheme="minorHAnsi" w:hAnsiTheme="minorHAnsi" w:cstheme="minorHAnsi"/>
          <w:sz w:val="22"/>
          <w:szCs w:val="22"/>
        </w:rPr>
        <w:t>.</w:t>
      </w:r>
    </w:p>
    <w:p w14:paraId="5E8ED927" w14:textId="77777777" w:rsidR="006D79AE" w:rsidRPr="005C027B" w:rsidRDefault="007829F5">
      <w:pPr>
        <w:tabs>
          <w:tab w:val="left" w:pos="460"/>
        </w:tabs>
        <w:spacing w:before="24" w:line="260" w:lineRule="exact"/>
        <w:ind w:left="460" w:right="298" w:hanging="3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C027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C027B">
        <w:rPr>
          <w:rFonts w:asciiTheme="minorHAnsi" w:hAnsiTheme="minorHAnsi" w:cstheme="minorHAnsi"/>
          <w:sz w:val="22"/>
          <w:szCs w:val="22"/>
        </w:rPr>
        <w:t>Op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ted</w:t>
      </w:r>
      <w:r w:rsidRPr="005C027B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C027B">
        <w:rPr>
          <w:rFonts w:asciiTheme="minorHAnsi" w:hAnsiTheme="minorHAnsi" w:cstheme="minorHAnsi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nd D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l 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z w:val="22"/>
          <w:szCs w:val="22"/>
        </w:rPr>
        <w:t>stems;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identifi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nd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C027B">
        <w:rPr>
          <w:rFonts w:asciiTheme="minorHAnsi" w:hAnsiTheme="minorHAnsi" w:cstheme="minorHAnsi"/>
          <w:sz w:val="22"/>
          <w:szCs w:val="22"/>
        </w:rPr>
        <w:t>solved 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 xml:space="preserve">oblems to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 xml:space="preserve">smooth and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f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C027B">
        <w:rPr>
          <w:rFonts w:asciiTheme="minorHAnsi" w:hAnsiTheme="minorHAnsi" w:cstheme="minorHAnsi"/>
          <w:sz w:val="22"/>
          <w:szCs w:val="22"/>
        </w:rPr>
        <w:t>ici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nt </w:t>
      </w:r>
      <w:r w:rsidRPr="005C027B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z w:val="22"/>
          <w:szCs w:val="22"/>
        </w:rPr>
        <w:t>stem op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>ns.</w:t>
      </w:r>
    </w:p>
    <w:p w14:paraId="292DA3B5" w14:textId="77777777" w:rsidR="006D79AE" w:rsidRPr="005C027B" w:rsidRDefault="006D79AE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56EE17DE" w14:textId="77777777" w:rsidR="006D79AE" w:rsidRPr="005C027B" w:rsidRDefault="007829F5">
      <w:pPr>
        <w:spacing w:before="29"/>
        <w:ind w:left="4009" w:right="3950"/>
        <w:jc w:val="center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ED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5C027B">
        <w:rPr>
          <w:rFonts w:asciiTheme="minorHAnsi" w:hAnsiTheme="minorHAnsi" w:cstheme="minorHAnsi"/>
          <w:b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z w:val="22"/>
          <w:szCs w:val="22"/>
        </w:rPr>
        <w:t>TION</w:t>
      </w:r>
    </w:p>
    <w:p w14:paraId="07167392" w14:textId="77777777" w:rsidR="006D79AE" w:rsidRPr="005C027B" w:rsidRDefault="006D79AE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035C6C4E" w14:textId="77777777" w:rsidR="006D79AE" w:rsidRPr="005C027B" w:rsidRDefault="007829F5">
      <w:pPr>
        <w:ind w:left="10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BA 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5C027B">
        <w:rPr>
          <w:rFonts w:asciiTheme="minorHAnsi" w:hAnsiTheme="minorHAnsi" w:cstheme="minorHAnsi"/>
          <w:b/>
          <w:sz w:val="22"/>
          <w:szCs w:val="22"/>
        </w:rPr>
        <w:t>ith Co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ce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z w:val="22"/>
          <w:szCs w:val="22"/>
        </w:rPr>
        <w:t>ion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in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z w:val="22"/>
          <w:szCs w:val="22"/>
        </w:rPr>
        <w:t>g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t In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5C027B">
        <w:rPr>
          <w:rFonts w:asciiTheme="minorHAnsi" w:hAnsiTheme="minorHAnsi" w:cstheme="minorHAnsi"/>
          <w:b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z w:val="22"/>
          <w:szCs w:val="22"/>
        </w:rPr>
        <w:t>ion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5C027B">
        <w:rPr>
          <w:rFonts w:asciiTheme="minorHAnsi" w:hAnsiTheme="minorHAnsi" w:cstheme="minorHAnsi"/>
          <w:b/>
          <w:sz w:val="22"/>
          <w:szCs w:val="22"/>
        </w:rPr>
        <w:t>yst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z w:val="22"/>
          <w:szCs w:val="22"/>
        </w:rPr>
        <w:t>s</w:t>
      </w:r>
    </w:p>
    <w:p w14:paraId="0BB38BA9" w14:textId="77777777" w:rsidR="006D79AE" w:rsidRPr="005C027B" w:rsidRDefault="007829F5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vue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Univ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rsi</w:t>
      </w:r>
      <w:r w:rsidRPr="005C027B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z w:val="22"/>
          <w:szCs w:val="22"/>
        </w:rPr>
        <w:t>, Bell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vue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NE</w:t>
      </w:r>
      <w:r w:rsidRPr="005C027B">
        <w:rPr>
          <w:rFonts w:asciiTheme="minorHAnsi" w:hAnsiTheme="minorHAnsi" w:cstheme="minorHAnsi"/>
          <w:sz w:val="22"/>
          <w:szCs w:val="22"/>
        </w:rPr>
        <w:t xml:space="preserve">                                        </w:t>
      </w:r>
      <w:r w:rsidRPr="005C027B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C027B">
        <w:rPr>
          <w:rFonts w:asciiTheme="minorHAnsi" w:hAnsiTheme="minorHAnsi" w:cstheme="minorHAnsi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C027B">
        <w:rPr>
          <w:rFonts w:asciiTheme="minorHAnsi" w:hAnsiTheme="minorHAnsi" w:cstheme="minorHAnsi"/>
          <w:sz w:val="22"/>
          <w:szCs w:val="22"/>
        </w:rPr>
        <w:t xml:space="preserve">ted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du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 xml:space="preserve">on: 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5C027B">
        <w:rPr>
          <w:rFonts w:asciiTheme="minorHAnsi" w:hAnsiTheme="minorHAnsi" w:cstheme="minorHAnsi"/>
          <w:sz w:val="22"/>
          <w:szCs w:val="22"/>
        </w:rPr>
        <w:t>une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20xx</w:t>
      </w:r>
    </w:p>
    <w:p w14:paraId="02018307" w14:textId="77777777" w:rsidR="006D79AE" w:rsidRPr="005C027B" w:rsidRDefault="006D79AE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0F0C529A" w14:textId="77777777" w:rsidR="006D79AE" w:rsidRPr="005C027B" w:rsidRDefault="007829F5">
      <w:pPr>
        <w:ind w:left="10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Ba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z w:val="22"/>
          <w:szCs w:val="22"/>
        </w:rPr>
        <w:t>lor of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z w:val="22"/>
          <w:szCs w:val="22"/>
        </w:rPr>
        <w:t>ienc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z w:val="22"/>
          <w:szCs w:val="22"/>
        </w:rPr>
        <w:t>,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levue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Univ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rsi</w:t>
      </w:r>
      <w:r w:rsidRPr="005C027B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z w:val="22"/>
          <w:szCs w:val="22"/>
        </w:rPr>
        <w:t>, Bell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C027B">
        <w:rPr>
          <w:rFonts w:asciiTheme="minorHAnsi" w:hAnsiTheme="minorHAnsi" w:cstheme="minorHAnsi"/>
          <w:sz w:val="22"/>
          <w:szCs w:val="22"/>
        </w:rPr>
        <w:t>ue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 xml:space="preserve">NE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C027B">
        <w:rPr>
          <w:rFonts w:asciiTheme="minorHAnsi" w:hAnsiTheme="minorHAnsi" w:cstheme="minorHAnsi"/>
          <w:sz w:val="22"/>
          <w:szCs w:val="22"/>
        </w:rPr>
        <w:t>20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xx</w:t>
      </w:r>
      <w:r w:rsidRPr="005C027B">
        <w:rPr>
          <w:rFonts w:asciiTheme="minorHAnsi" w:hAnsiTheme="minorHAnsi" w:cstheme="minorHAnsi"/>
          <w:sz w:val="22"/>
          <w:szCs w:val="22"/>
        </w:rPr>
        <w:t>)</w:t>
      </w:r>
    </w:p>
    <w:p w14:paraId="66C9941E" w14:textId="77777777" w:rsidR="006D79AE" w:rsidRPr="005C027B" w:rsidRDefault="007829F5">
      <w:pPr>
        <w:ind w:left="82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t>Majo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 xml:space="preserve">: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ompu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fo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 xml:space="preserve">on 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z w:val="22"/>
          <w:szCs w:val="22"/>
        </w:rPr>
        <w:t xml:space="preserve">stems                    </w:t>
      </w:r>
      <w:r w:rsidRPr="005C027B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 xml:space="preserve">Minor: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C027B">
        <w:rPr>
          <w:rFonts w:asciiTheme="minorHAnsi" w:hAnsiTheme="minorHAnsi" w:cstheme="minorHAnsi"/>
          <w:sz w:val="22"/>
          <w:szCs w:val="22"/>
        </w:rPr>
        <w:t>usiness Admin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str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on</w:t>
      </w:r>
    </w:p>
    <w:p w14:paraId="5E444040" w14:textId="77777777" w:rsidR="006D79AE" w:rsidRPr="005C027B" w:rsidRDefault="007829F5">
      <w:pPr>
        <w:ind w:left="82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t>GPA: 3.45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C027B">
        <w:rPr>
          <w:rFonts w:asciiTheme="minorHAnsi" w:hAnsiTheme="minorHAnsi" w:cstheme="minorHAnsi"/>
          <w:sz w:val="22"/>
          <w:szCs w:val="22"/>
        </w:rPr>
        <w:t xml:space="preserve">4.00         </w:t>
      </w:r>
      <w:r w:rsidRPr="005C027B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 xml:space="preserve">GPA in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jor: 4.00/4.00       </w:t>
      </w:r>
      <w:r w:rsidRPr="005C027B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5C027B">
        <w:rPr>
          <w:rFonts w:asciiTheme="minorHAnsi" w:hAnsiTheme="minorHAnsi" w:cstheme="minorHAnsi"/>
          <w:sz w:val="22"/>
          <w:szCs w:val="22"/>
        </w:rPr>
        <w:t xml:space="preserve">s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hol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</w:p>
    <w:p w14:paraId="7B61D307" w14:textId="77777777" w:rsidR="006D79AE" w:rsidRPr="005C027B" w:rsidRDefault="006D79AE">
      <w:pPr>
        <w:spacing w:before="10" w:line="180" w:lineRule="exact"/>
        <w:rPr>
          <w:rFonts w:asciiTheme="minorHAnsi" w:hAnsiTheme="minorHAnsi" w:cstheme="minorHAnsi"/>
          <w:sz w:val="22"/>
          <w:szCs w:val="22"/>
        </w:rPr>
      </w:pPr>
    </w:p>
    <w:p w14:paraId="72E9B671" w14:textId="77777777" w:rsidR="006D79AE" w:rsidRPr="005C027B" w:rsidRDefault="007829F5">
      <w:pPr>
        <w:ind w:left="10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5C027B">
        <w:rPr>
          <w:rFonts w:asciiTheme="minorHAnsi" w:hAnsiTheme="minorHAnsi" w:cstheme="minorHAnsi"/>
          <w:b/>
          <w:sz w:val="22"/>
          <w:szCs w:val="22"/>
        </w:rPr>
        <w:t>ti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5C027B">
        <w:rPr>
          <w:rFonts w:asciiTheme="minorHAnsi" w:hAnsiTheme="minorHAnsi" w:cstheme="minorHAnsi"/>
          <w:b/>
          <w:sz w:val="22"/>
          <w:szCs w:val="22"/>
        </w:rPr>
        <w:t>ica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in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pu</w:t>
      </w:r>
      <w:r w:rsidRPr="005C027B">
        <w:rPr>
          <w:rFonts w:asciiTheme="minorHAnsi" w:hAnsiTheme="minorHAnsi" w:cstheme="minorHAnsi"/>
          <w:b/>
          <w:sz w:val="22"/>
          <w:szCs w:val="22"/>
        </w:rPr>
        <w:t>ter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P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z w:val="22"/>
          <w:szCs w:val="22"/>
        </w:rPr>
        <w:t>og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mm</w:t>
      </w:r>
      <w:r w:rsidRPr="005C027B">
        <w:rPr>
          <w:rFonts w:asciiTheme="minorHAnsi" w:hAnsiTheme="minorHAnsi" w:cstheme="minorHAnsi"/>
          <w:b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g</w:t>
      </w:r>
    </w:p>
    <w:p w14:paraId="0B08F37B" w14:textId="77777777" w:rsidR="006D79AE" w:rsidRPr="005C027B" w:rsidRDefault="007829F5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t>Ele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tronic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Compu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 Pr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 xml:space="preserve">ing 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nst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tu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, Om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ha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 xml:space="preserve">NE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C027B">
        <w:rPr>
          <w:rFonts w:asciiTheme="minorHAnsi" w:hAnsiTheme="minorHAnsi" w:cstheme="minorHAnsi"/>
          <w:sz w:val="22"/>
          <w:szCs w:val="22"/>
        </w:rPr>
        <w:t>20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xx</w:t>
      </w:r>
      <w:r w:rsidRPr="005C027B">
        <w:rPr>
          <w:rFonts w:asciiTheme="minorHAnsi" w:hAnsiTheme="minorHAnsi" w:cstheme="minorHAnsi"/>
          <w:sz w:val="22"/>
          <w:szCs w:val="22"/>
        </w:rPr>
        <w:t>)</w:t>
      </w:r>
    </w:p>
    <w:p w14:paraId="717174D8" w14:textId="77777777" w:rsidR="006D79AE" w:rsidRPr="005C027B" w:rsidRDefault="006D79AE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289C8765" w14:textId="77777777" w:rsidR="006D79AE" w:rsidRPr="005C027B" w:rsidRDefault="007829F5">
      <w:pPr>
        <w:ind w:left="2417" w:right="2361"/>
        <w:jc w:val="center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TECHNI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AL 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5C027B">
        <w:rPr>
          <w:rFonts w:asciiTheme="minorHAnsi" w:hAnsiTheme="minorHAnsi" w:cstheme="minorHAnsi"/>
          <w:b/>
          <w:sz w:val="22"/>
          <w:szCs w:val="22"/>
        </w:rPr>
        <w:t>NO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5C027B">
        <w:rPr>
          <w:rFonts w:asciiTheme="minorHAnsi" w:hAnsiTheme="minorHAnsi" w:cstheme="minorHAnsi"/>
          <w:b/>
          <w:sz w:val="22"/>
          <w:szCs w:val="22"/>
        </w:rPr>
        <w:t>LED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b/>
          <w:sz w:val="22"/>
          <w:szCs w:val="22"/>
        </w:rPr>
        <w:t>E A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D S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K</w:t>
      </w:r>
      <w:r w:rsidRPr="005C027B">
        <w:rPr>
          <w:rFonts w:asciiTheme="minorHAnsi" w:hAnsiTheme="minorHAnsi" w:cstheme="minorHAnsi"/>
          <w:b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b/>
          <w:sz w:val="22"/>
          <w:szCs w:val="22"/>
        </w:rPr>
        <w:t>LS</w:t>
      </w:r>
    </w:p>
    <w:p w14:paraId="1802EA29" w14:textId="77777777" w:rsidR="006D79AE" w:rsidRPr="005C027B" w:rsidRDefault="006D79AE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42DDF0C6" w14:textId="77777777" w:rsidR="006D79AE" w:rsidRPr="005C027B" w:rsidRDefault="007829F5">
      <w:pPr>
        <w:ind w:left="820" w:right="1456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t>C, C+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+</w:t>
      </w:r>
      <w:r w:rsidRPr="005C027B">
        <w:rPr>
          <w:rFonts w:asciiTheme="minorHAnsi" w:hAnsiTheme="minorHAnsi" w:cstheme="minorHAnsi"/>
          <w:sz w:val="22"/>
          <w:szCs w:val="22"/>
        </w:rPr>
        <w:t>, Visu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l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Ba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, CO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 xml:space="preserve">                                 </w:t>
      </w:r>
      <w:r w:rsidRPr="005C027B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C027B">
        <w:rPr>
          <w:rFonts w:asciiTheme="minorHAnsi" w:hAnsiTheme="minorHAnsi" w:cstheme="minorHAnsi"/>
          <w:sz w:val="22"/>
          <w:szCs w:val="22"/>
        </w:rPr>
        <w:t xml:space="preserve">indows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C027B">
        <w:rPr>
          <w:rFonts w:asciiTheme="minorHAnsi" w:hAnsiTheme="minorHAnsi" w:cstheme="minorHAnsi"/>
          <w:sz w:val="22"/>
          <w:szCs w:val="22"/>
        </w:rPr>
        <w:t>/20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C027B">
        <w:rPr>
          <w:rFonts w:asciiTheme="minorHAnsi" w:hAnsiTheme="minorHAnsi" w:cstheme="minorHAnsi"/>
          <w:sz w:val="22"/>
          <w:szCs w:val="22"/>
        </w:rPr>
        <w:t>/XP Adv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C027B">
        <w:rPr>
          <w:rFonts w:asciiTheme="minorHAnsi" w:hAnsiTheme="minorHAnsi" w:cstheme="minorHAnsi"/>
          <w:sz w:val="22"/>
          <w:szCs w:val="22"/>
        </w:rPr>
        <w:t>d M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ro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ompu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5C027B">
        <w:rPr>
          <w:rFonts w:asciiTheme="minorHAnsi" w:hAnsiTheme="minorHAnsi" w:cstheme="minorHAnsi"/>
          <w:sz w:val="22"/>
          <w:szCs w:val="22"/>
        </w:rPr>
        <w:t xml:space="preserve">r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ppl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 xml:space="preserve">ons                   </w:t>
      </w:r>
      <w:r w:rsidRPr="005C027B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U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X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inux Mana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ment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&amp;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 xml:space="preserve">n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 xml:space="preserve">f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Da</w:t>
      </w:r>
      <w:r w:rsidRPr="005C027B">
        <w:rPr>
          <w:rFonts w:asciiTheme="minorHAnsi" w:hAnsiTheme="minorHAnsi" w:cstheme="minorHAnsi"/>
          <w:sz w:val="22"/>
          <w:szCs w:val="22"/>
        </w:rPr>
        <w:t>tab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ms           </w:t>
      </w:r>
      <w:r w:rsidRPr="005C027B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Q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</w:p>
    <w:p w14:paraId="576AB984" w14:textId="77777777" w:rsidR="006D79AE" w:rsidRPr="005C027B" w:rsidRDefault="007829F5">
      <w:pPr>
        <w:ind w:left="82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pict w14:anchorId="083E3FC4">
          <v:group id="_x0000_s1056" style="position:absolute;left:0;text-align:left;margin-left:70.15pt;margin-top:37.2pt;width:471.75pt;height:2.25pt;z-index:-251655168;mso-position-horizontal-relative:page" coordorigin="1403,744" coordsize="9435,45">
            <v:shape id="_x0000_s1058" style="position:absolute;left:1412;top:752;width:9419;height:0" coordorigin="1412,752" coordsize="9419,0" path="m1412,752r9419,e" filled="f" strokeweight=".82pt">
              <v:path arrowok="t"/>
            </v:shape>
            <v:shape id="_x0000_s1057" style="position:absolute;left:1412;top:781;width:9419;height:0" coordorigin="1412,781" coordsize="9419,0" path="m1412,781r9419,e" filled="f" strokeweight=".82pt">
              <v:path arrowok="t"/>
            </v:shape>
            <w10:wrap anchorx="page"/>
          </v:group>
        </w:pic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lational 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tab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Ma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ment</w:t>
      </w:r>
      <w:r w:rsidRPr="005C027B">
        <w:rPr>
          <w:rFonts w:asciiTheme="minorHAnsi" w:hAnsiTheme="minorHAnsi" w:cstheme="minorHAnsi"/>
          <w:sz w:val="22"/>
          <w:szCs w:val="22"/>
        </w:rPr>
        <w:t xml:space="preserve">                             </w:t>
      </w:r>
      <w:r w:rsidRPr="005C027B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Mi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ro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ompu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r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phic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/M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pping</w:t>
      </w:r>
    </w:p>
    <w:p w14:paraId="345BD1C6" w14:textId="77777777" w:rsidR="006D79AE" w:rsidRPr="005C027B" w:rsidRDefault="007829F5">
      <w:pPr>
        <w:spacing w:line="260" w:lineRule="exact"/>
        <w:ind w:left="2042" w:right="1985"/>
        <w:jc w:val="center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position w:val="-1"/>
          <w:sz w:val="22"/>
          <w:szCs w:val="22"/>
        </w:rPr>
        <w:t>MS</w:t>
      </w:r>
      <w:r w:rsidRPr="005C027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fi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(</w:t>
      </w:r>
      <w:r w:rsidRPr="005C027B">
        <w:rPr>
          <w:rFonts w:asciiTheme="minorHAnsi" w:hAnsiTheme="minorHAnsi" w:cstheme="minorHAnsi"/>
          <w:spacing w:val="1"/>
          <w:position w:val="-1"/>
          <w:sz w:val="22"/>
          <w:szCs w:val="22"/>
        </w:rPr>
        <w:t>W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d, E</w:t>
      </w:r>
      <w:r w:rsidRPr="005C027B">
        <w:rPr>
          <w:rFonts w:asciiTheme="minorHAnsi" w:hAnsiTheme="minorHAnsi" w:cstheme="minorHAnsi"/>
          <w:spacing w:val="2"/>
          <w:position w:val="-1"/>
          <w:sz w:val="22"/>
          <w:szCs w:val="22"/>
        </w:rPr>
        <w:t>x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>ce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l,</w:t>
      </w:r>
      <w:r w:rsidRPr="005C027B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ow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rPoint, Out</w:t>
      </w:r>
      <w:r w:rsidRPr="005C027B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ook, A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>cce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ss)</w:t>
      </w:r>
    </w:p>
    <w:p w14:paraId="418B6415" w14:textId="77777777" w:rsidR="006D79AE" w:rsidRPr="005C027B" w:rsidRDefault="006D79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8B5A97" w14:textId="77777777" w:rsidR="006D79AE" w:rsidRPr="005C027B" w:rsidRDefault="006D79AE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</w:p>
    <w:p w14:paraId="4C1F07FB" w14:textId="77777777" w:rsidR="006D79AE" w:rsidRPr="005C027B" w:rsidRDefault="007829F5">
      <w:pPr>
        <w:spacing w:before="29"/>
        <w:ind w:left="2256"/>
        <w:rPr>
          <w:rFonts w:asciiTheme="minorHAnsi" w:hAnsiTheme="minorHAnsi" w:cstheme="minorHAnsi"/>
          <w:sz w:val="22"/>
          <w:szCs w:val="22"/>
        </w:rPr>
        <w:sectPr w:rsidR="006D79AE" w:rsidRPr="005C027B">
          <w:headerReference w:type="default" r:id="rId21"/>
          <w:pgSz w:w="12240" w:h="15840"/>
          <w:pgMar w:top="980" w:right="1400" w:bottom="280" w:left="1340" w:header="0" w:footer="0" w:gutter="0"/>
          <w:cols w:space="720"/>
        </w:sectPr>
      </w:pPr>
      <w:r w:rsidRPr="005C027B">
        <w:rPr>
          <w:rFonts w:asciiTheme="minorHAnsi" w:hAnsiTheme="minorHAnsi" w:cstheme="minorHAnsi"/>
          <w:b/>
          <w:sz w:val="22"/>
          <w:szCs w:val="22"/>
        </w:rPr>
        <w:t>RE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F</w:t>
      </w:r>
      <w:r w:rsidRPr="005C027B">
        <w:rPr>
          <w:rFonts w:asciiTheme="minorHAnsi" w:hAnsiTheme="minorHAnsi" w:cstheme="minorHAnsi"/>
          <w:b/>
          <w:sz w:val="22"/>
          <w:szCs w:val="22"/>
        </w:rPr>
        <w:t>EREN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z w:val="22"/>
          <w:szCs w:val="22"/>
        </w:rPr>
        <w:t>ES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5C027B">
        <w:rPr>
          <w:rFonts w:asciiTheme="minorHAnsi" w:hAnsiTheme="minorHAnsi" w:cstheme="minorHAnsi"/>
          <w:b/>
          <w:sz w:val="22"/>
          <w:szCs w:val="22"/>
        </w:rPr>
        <w:t>AI</w:t>
      </w:r>
      <w:r w:rsidRPr="005C027B">
        <w:rPr>
          <w:rFonts w:asciiTheme="minorHAnsi" w:hAnsiTheme="minorHAnsi" w:cstheme="minorHAnsi"/>
          <w:b/>
          <w:spacing w:val="3"/>
          <w:sz w:val="22"/>
          <w:szCs w:val="22"/>
        </w:rPr>
        <w:t>L</w:t>
      </w:r>
      <w:r w:rsidRPr="005C027B">
        <w:rPr>
          <w:rFonts w:asciiTheme="minorHAnsi" w:hAnsiTheme="minorHAnsi" w:cstheme="minorHAnsi"/>
          <w:b/>
          <w:sz w:val="22"/>
          <w:szCs w:val="22"/>
        </w:rPr>
        <w:t>AB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b/>
          <w:sz w:val="22"/>
          <w:szCs w:val="22"/>
        </w:rPr>
        <w:t>E U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C027B">
        <w:rPr>
          <w:rFonts w:asciiTheme="minorHAnsi" w:hAnsiTheme="minorHAnsi" w:cstheme="minorHAnsi"/>
          <w:b/>
          <w:sz w:val="22"/>
          <w:szCs w:val="22"/>
        </w:rPr>
        <w:t>ON REQU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ES</w:t>
      </w:r>
      <w:r w:rsidRPr="005C027B">
        <w:rPr>
          <w:rFonts w:asciiTheme="minorHAnsi" w:hAnsiTheme="minorHAnsi" w:cstheme="minorHAnsi"/>
          <w:b/>
          <w:sz w:val="22"/>
          <w:szCs w:val="22"/>
        </w:rPr>
        <w:t>T</w:t>
      </w:r>
    </w:p>
    <w:p w14:paraId="5D81F9B4" w14:textId="77777777" w:rsidR="006D79AE" w:rsidRPr="005C027B" w:rsidRDefault="007829F5">
      <w:pPr>
        <w:spacing w:before="57" w:line="300" w:lineRule="exact"/>
        <w:ind w:left="2739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lastRenderedPageBreak/>
        <w:pict w14:anchorId="5720E977">
          <v:group id="_x0000_s1054" style="position:absolute;left:0;text-align:left;margin-left:70.6pt;margin-top:20.6pt;width:470.95pt;height:0;z-index:-251654144;mso-position-horizontal-relative:page" coordorigin="1412,412" coordsize="9419,0">
            <v:shape id="_x0000_s1055" style="position:absolute;left:1412;top:412;width:9419;height:0" coordorigin="1412,412" coordsize="9419,0" path="m1412,412r9419,e" filled="f" strokeweight="1.06pt">
              <v:path arrowok="t"/>
            </v:shape>
            <w10:wrap anchorx="page"/>
          </v:group>
        </w:pict>
      </w:r>
      <w:r w:rsidRPr="005C027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position w:val="-1"/>
          <w:sz w:val="22"/>
          <w:szCs w:val="22"/>
        </w:rPr>
        <w:t>H</w:t>
      </w:r>
      <w:r w:rsidRPr="005C027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position w:val="-1"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position w:val="-1"/>
          <w:sz w:val="22"/>
          <w:szCs w:val="22"/>
        </w:rPr>
        <w:t>OLOG</w:t>
      </w:r>
      <w:r w:rsidRPr="005C027B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pacing w:val="-4"/>
          <w:position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position w:val="-1"/>
          <w:sz w:val="22"/>
          <w:szCs w:val="22"/>
        </w:rPr>
        <w:t>L (G</w:t>
      </w:r>
      <w:r w:rsidRPr="005C027B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ADUA</w:t>
      </w:r>
      <w:r w:rsidRPr="005C027B">
        <w:rPr>
          <w:rFonts w:asciiTheme="minorHAnsi" w:hAnsiTheme="minorHAnsi" w:cstheme="minorHAnsi"/>
          <w:b/>
          <w:position w:val="-1"/>
          <w:sz w:val="22"/>
          <w:szCs w:val="22"/>
        </w:rPr>
        <w:t xml:space="preserve">TE </w:t>
      </w:r>
      <w:r w:rsidRPr="005C027B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position w:val="-1"/>
          <w:sz w:val="22"/>
          <w:szCs w:val="22"/>
        </w:rPr>
        <w:t>ST</w:t>
      </w:r>
      <w:r w:rsidRPr="005C027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AN</w:t>
      </w:r>
      <w:r w:rsidRPr="005C027B">
        <w:rPr>
          <w:rFonts w:asciiTheme="minorHAnsi" w:hAnsiTheme="minorHAnsi" w:cstheme="minorHAnsi"/>
          <w:b/>
          <w:position w:val="-1"/>
          <w:sz w:val="22"/>
          <w:szCs w:val="22"/>
        </w:rPr>
        <w:t>TS</w:t>
      </w:r>
      <w:r w:rsidRPr="005C027B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H</w:t>
      </w:r>
      <w:r w:rsidRPr="005C027B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P</w:t>
      </w:r>
      <w:r w:rsidRPr="005C027B">
        <w:rPr>
          <w:rFonts w:asciiTheme="minorHAnsi" w:hAnsiTheme="minorHAnsi" w:cstheme="minorHAnsi"/>
          <w:b/>
          <w:position w:val="-1"/>
          <w:sz w:val="22"/>
          <w:szCs w:val="22"/>
        </w:rPr>
        <w:t>)</w:t>
      </w:r>
    </w:p>
    <w:p w14:paraId="5E556035" w14:textId="77777777" w:rsidR="006D79AE" w:rsidRPr="005C027B" w:rsidRDefault="006D79AE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0C58A7BA" w14:textId="77777777" w:rsidR="006D79AE" w:rsidRPr="005C027B" w:rsidRDefault="007829F5">
      <w:pPr>
        <w:spacing w:before="29"/>
        <w:ind w:left="3697" w:right="3696"/>
        <w:jc w:val="center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IM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A. 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C027B">
        <w:rPr>
          <w:rFonts w:asciiTheme="minorHAnsi" w:hAnsiTheme="minorHAnsi" w:cstheme="minorHAnsi"/>
          <w:b/>
          <w:sz w:val="22"/>
          <w:szCs w:val="22"/>
        </w:rPr>
        <w:t>LE VII</w:t>
      </w:r>
    </w:p>
    <w:p w14:paraId="40272F36" w14:textId="77777777" w:rsidR="006D79AE" w:rsidRPr="005C027B" w:rsidRDefault="007829F5">
      <w:pPr>
        <w:spacing w:line="260" w:lineRule="exact"/>
        <w:ind w:left="3533" w:right="3532"/>
        <w:jc w:val="center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t>4321 Count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 xml:space="preserve">Club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d</w:t>
      </w:r>
    </w:p>
    <w:p w14:paraId="3A4AFDA3" w14:textId="77777777" w:rsidR="006D79AE" w:rsidRPr="005C027B" w:rsidRDefault="007829F5">
      <w:pPr>
        <w:ind w:left="3570" w:right="3573"/>
        <w:jc w:val="center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t>Om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h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, 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ska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5C027B">
        <w:rPr>
          <w:rFonts w:asciiTheme="minorHAnsi" w:hAnsiTheme="minorHAnsi" w:cstheme="minorHAnsi"/>
          <w:sz w:val="22"/>
          <w:szCs w:val="22"/>
        </w:rPr>
        <w:t>8123 (402)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555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C027B">
        <w:rPr>
          <w:rFonts w:asciiTheme="minorHAnsi" w:hAnsiTheme="minorHAnsi" w:cstheme="minorHAnsi"/>
          <w:sz w:val="22"/>
          <w:szCs w:val="22"/>
        </w:rPr>
        <w:t>9876</w:t>
      </w:r>
      <w:hyperlink r:id="rId22">
        <w:r w:rsidRPr="005C027B">
          <w:rPr>
            <w:rFonts w:asciiTheme="minorHAnsi" w:hAnsiTheme="minorHAnsi" w:cstheme="minorHAnsi"/>
            <w:sz w:val="22"/>
            <w:szCs w:val="22"/>
          </w:rPr>
          <w:t xml:space="preserve"> i</w:t>
        </w:r>
        <w:r w:rsidRPr="005C027B">
          <w:rPr>
            <w:rFonts w:asciiTheme="minorHAnsi" w:hAnsiTheme="minorHAnsi" w:cstheme="minorHAnsi"/>
            <w:spacing w:val="1"/>
            <w:sz w:val="22"/>
            <w:szCs w:val="22"/>
          </w:rPr>
          <w:t>m</w:t>
        </w:r>
        <w:r w:rsidRPr="005C027B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5C027B">
          <w:rPr>
            <w:rFonts w:asciiTheme="minorHAnsi" w:hAnsiTheme="minorHAnsi" w:cstheme="minorHAnsi"/>
            <w:sz w:val="22"/>
            <w:szCs w:val="22"/>
          </w:rPr>
          <w:t>s</w:t>
        </w:r>
        <w:r w:rsidRPr="005C027B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5C027B">
          <w:rPr>
            <w:rFonts w:asciiTheme="minorHAnsi" w:hAnsiTheme="minorHAnsi" w:cstheme="minorHAnsi"/>
            <w:sz w:val="22"/>
            <w:szCs w:val="22"/>
          </w:rPr>
          <w:t>mp</w:t>
        </w:r>
        <w:r w:rsidRPr="005C027B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5C027B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5C027B">
          <w:rPr>
            <w:rFonts w:asciiTheme="minorHAnsi" w:hAnsiTheme="minorHAnsi" w:cstheme="minorHAnsi"/>
            <w:sz w:val="22"/>
            <w:szCs w:val="22"/>
          </w:rPr>
          <w:t>7@xx</w:t>
        </w:r>
        <w:r w:rsidRPr="005C027B">
          <w:rPr>
            <w:rFonts w:asciiTheme="minorHAnsi" w:hAnsiTheme="minorHAnsi" w:cstheme="minorHAnsi"/>
            <w:spacing w:val="2"/>
            <w:sz w:val="22"/>
            <w:szCs w:val="22"/>
          </w:rPr>
          <w:t>x</w:t>
        </w:r>
        <w:r w:rsidRPr="005C027B">
          <w:rPr>
            <w:rFonts w:asciiTheme="minorHAnsi" w:hAnsiTheme="minorHAnsi" w:cstheme="minorHAnsi"/>
            <w:sz w:val="22"/>
            <w:szCs w:val="22"/>
          </w:rPr>
          <w:t>.</w:t>
        </w:r>
        <w:r w:rsidRPr="005C027B">
          <w:rPr>
            <w:rFonts w:asciiTheme="minorHAnsi" w:hAnsiTheme="minorHAnsi" w:cstheme="minorHAnsi"/>
            <w:spacing w:val="-1"/>
            <w:sz w:val="22"/>
            <w:szCs w:val="22"/>
          </w:rPr>
          <w:t>c</w:t>
        </w:r>
        <w:r w:rsidRPr="005C027B">
          <w:rPr>
            <w:rFonts w:asciiTheme="minorHAnsi" w:hAnsiTheme="minorHAnsi" w:cstheme="minorHAnsi"/>
            <w:sz w:val="22"/>
            <w:szCs w:val="22"/>
          </w:rPr>
          <w:t>om</w:t>
        </w:r>
      </w:hyperlink>
    </w:p>
    <w:p w14:paraId="69F139F1" w14:textId="77777777" w:rsidR="006D79AE" w:rsidRPr="005C027B" w:rsidRDefault="006D79AE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6648C9AF" w14:textId="77777777" w:rsidR="006D79AE" w:rsidRPr="005C027B" w:rsidRDefault="007829F5">
      <w:pPr>
        <w:ind w:left="4049" w:right="4046"/>
        <w:jc w:val="center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5C027B">
        <w:rPr>
          <w:rFonts w:asciiTheme="minorHAnsi" w:hAnsiTheme="minorHAnsi" w:cstheme="minorHAnsi"/>
          <w:b/>
          <w:sz w:val="22"/>
          <w:szCs w:val="22"/>
        </w:rPr>
        <w:t>JEC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z w:val="22"/>
          <w:szCs w:val="22"/>
        </w:rPr>
        <w:t>IVE</w:t>
      </w:r>
    </w:p>
    <w:p w14:paraId="116E3770" w14:textId="77777777" w:rsidR="006D79AE" w:rsidRPr="005C027B" w:rsidRDefault="006D79AE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4C5176A3" w14:textId="77777777" w:rsidR="006D79AE" w:rsidRPr="005C027B" w:rsidRDefault="007829F5">
      <w:pPr>
        <w:ind w:left="296" w:right="301"/>
        <w:jc w:val="center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t>To obtain 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C027B">
        <w:rPr>
          <w:rFonts w:asciiTheme="minorHAnsi" w:hAnsiTheme="minorHAnsi" w:cstheme="minorHAnsi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te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is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ntsh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p wh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stro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C027B">
        <w:rPr>
          <w:rFonts w:asciiTheme="minorHAnsi" w:hAnsiTheme="minorHAnsi" w:cstheme="minorHAnsi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round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nd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nt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om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unic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on skil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s c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 be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ut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iz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d to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h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lp college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students 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hie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their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du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on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ls.</w:t>
      </w:r>
    </w:p>
    <w:p w14:paraId="6C4138D5" w14:textId="77777777" w:rsidR="006D79AE" w:rsidRPr="005C027B" w:rsidRDefault="006D79AE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1D2E399E" w14:textId="77777777" w:rsidR="006D79AE" w:rsidRPr="005C027B" w:rsidRDefault="007829F5">
      <w:pPr>
        <w:spacing w:line="440" w:lineRule="atLeast"/>
        <w:ind w:left="100" w:right="3626" w:firstLine="3946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ED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5C027B">
        <w:rPr>
          <w:rFonts w:asciiTheme="minorHAnsi" w:hAnsiTheme="minorHAnsi" w:cstheme="minorHAnsi"/>
          <w:b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z w:val="22"/>
          <w:szCs w:val="22"/>
        </w:rPr>
        <w:t>TION Ba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z w:val="22"/>
          <w:szCs w:val="22"/>
        </w:rPr>
        <w:t>lor of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ts, </w:t>
      </w:r>
      <w:r w:rsidRPr="005C027B">
        <w:rPr>
          <w:rFonts w:asciiTheme="minorHAnsi" w:hAnsiTheme="minorHAnsi" w:cstheme="minorHAnsi"/>
          <w:sz w:val="22"/>
          <w:szCs w:val="22"/>
        </w:rPr>
        <w:t>B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vue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Univ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rsi</w:t>
      </w:r>
      <w:r w:rsidRPr="005C027B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z w:val="22"/>
          <w:szCs w:val="22"/>
        </w:rPr>
        <w:t>, Bell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vue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 xml:space="preserve">NE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C027B">
        <w:rPr>
          <w:rFonts w:asciiTheme="minorHAnsi" w:hAnsiTheme="minorHAnsi" w:cstheme="minorHAnsi"/>
          <w:sz w:val="22"/>
          <w:szCs w:val="22"/>
        </w:rPr>
        <w:t>20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xx</w:t>
      </w:r>
      <w:r w:rsidRPr="005C027B">
        <w:rPr>
          <w:rFonts w:asciiTheme="minorHAnsi" w:hAnsiTheme="minorHAnsi" w:cstheme="minorHAnsi"/>
          <w:sz w:val="22"/>
          <w:szCs w:val="22"/>
        </w:rPr>
        <w:t>)</w:t>
      </w:r>
    </w:p>
    <w:tbl>
      <w:tblPr>
        <w:tblW w:w="0" w:type="auto"/>
        <w:tblInd w:w="7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51"/>
        <w:gridCol w:w="2105"/>
        <w:gridCol w:w="2379"/>
      </w:tblGrid>
      <w:tr w:rsidR="005C027B" w:rsidRPr="005C027B" w14:paraId="5A732ABF" w14:textId="77777777">
        <w:trPr>
          <w:trHeight w:hRule="exact" w:val="294"/>
        </w:trPr>
        <w:tc>
          <w:tcPr>
            <w:tcW w:w="3351" w:type="dxa"/>
            <w:tcBorders>
              <w:top w:val="nil"/>
              <w:left w:val="nil"/>
              <w:bottom w:val="nil"/>
              <w:right w:val="nil"/>
            </w:tcBorders>
          </w:tcPr>
          <w:p w14:paraId="11652E27" w14:textId="77777777" w:rsidR="006D79AE" w:rsidRPr="005C027B" w:rsidRDefault="007829F5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>Majo</w:t>
            </w:r>
            <w:r w:rsidRPr="005C027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 xml:space="preserve">s: </w:t>
            </w:r>
            <w:r w:rsidRPr="005C027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5C027B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5C027B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5C027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>hol</w:t>
            </w:r>
            <w:r w:rsidRPr="005C027B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o</w:t>
            </w:r>
            <w:r w:rsidRPr="005C027B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g</w:t>
            </w:r>
            <w:r w:rsidRPr="005C027B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5C027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5C027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>io</w:t>
            </w:r>
            <w:r w:rsidRPr="005C027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5C027B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g</w:t>
            </w: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</w:tcPr>
          <w:p w14:paraId="71A85A24" w14:textId="77777777" w:rsidR="006D79AE" w:rsidRPr="005C027B" w:rsidRDefault="006D79A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</w:tcPr>
          <w:p w14:paraId="62971E52" w14:textId="77777777" w:rsidR="006D79AE" w:rsidRPr="005C027B" w:rsidRDefault="007829F5">
            <w:pPr>
              <w:ind w:left="344"/>
              <w:rPr>
                <w:rFonts w:asciiTheme="minorHAnsi" w:hAnsiTheme="minorHAnsi" w:cstheme="minorHAnsi"/>
                <w:sz w:val="22"/>
                <w:szCs w:val="22"/>
              </w:rPr>
            </w:pP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>GPA: 4.00</w:t>
            </w:r>
            <w:r w:rsidRPr="005C027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/</w:t>
            </w: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>4.00</w:t>
            </w:r>
          </w:p>
        </w:tc>
      </w:tr>
      <w:tr w:rsidR="005C027B" w:rsidRPr="005C027B" w14:paraId="4F72CB3D" w14:textId="77777777">
        <w:trPr>
          <w:trHeight w:hRule="exact" w:val="299"/>
        </w:trPr>
        <w:tc>
          <w:tcPr>
            <w:tcW w:w="3351" w:type="dxa"/>
            <w:tcBorders>
              <w:top w:val="nil"/>
              <w:left w:val="nil"/>
              <w:bottom w:val="nil"/>
              <w:right w:val="nil"/>
            </w:tcBorders>
          </w:tcPr>
          <w:p w14:paraId="0F3BBE00" w14:textId="77777777" w:rsidR="006D79AE" w:rsidRPr="005C027B" w:rsidRDefault="007829F5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5C027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ra</w:t>
            </w: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>du</w:t>
            </w:r>
            <w:r w:rsidRPr="005C027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>ted Su</w:t>
            </w:r>
            <w:r w:rsidRPr="005C027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>ma Cum</w:t>
            </w:r>
            <w:r w:rsidRPr="005C027B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C027B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L</w:t>
            </w:r>
            <w:r w:rsidRPr="005C027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5C027B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d</w:t>
            </w: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</w:tcPr>
          <w:p w14:paraId="01F4CCF6" w14:textId="77777777" w:rsidR="006D79AE" w:rsidRPr="005C027B" w:rsidRDefault="007829F5">
            <w:pPr>
              <w:spacing w:line="240" w:lineRule="exact"/>
              <w:ind w:left="289"/>
              <w:rPr>
                <w:rFonts w:asciiTheme="minorHAnsi" w:hAnsiTheme="minorHAnsi" w:cstheme="minorHAnsi"/>
                <w:sz w:val="22"/>
                <w:szCs w:val="22"/>
              </w:rPr>
            </w:pP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5C027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ea</w:t>
            </w: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5C027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’</w:t>
            </w: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5C027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5C027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>hol</w:t>
            </w:r>
            <w:r w:rsidRPr="005C027B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</w:tcPr>
          <w:p w14:paraId="2767AD5F" w14:textId="77777777" w:rsidR="006D79AE" w:rsidRPr="005C027B" w:rsidRDefault="007829F5">
            <w:pPr>
              <w:spacing w:line="240" w:lineRule="exact"/>
              <w:ind w:left="344"/>
              <w:rPr>
                <w:rFonts w:asciiTheme="minorHAnsi" w:hAnsiTheme="minorHAnsi" w:cstheme="minorHAnsi"/>
                <w:sz w:val="22"/>
                <w:szCs w:val="22"/>
              </w:rPr>
            </w:pP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5C027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5C027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5C027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>l D</w:t>
            </w:r>
            <w:r w:rsidRPr="005C027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ea</w:t>
            </w:r>
            <w:r w:rsidRPr="005C027B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>’s</w:t>
            </w:r>
            <w:r w:rsidRPr="005C027B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5C027B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L</w:t>
            </w:r>
            <w:r w:rsidRPr="005C027B">
              <w:rPr>
                <w:rFonts w:asciiTheme="minorHAnsi" w:hAnsiTheme="minorHAnsi" w:cstheme="minorHAnsi"/>
                <w:sz w:val="22"/>
                <w:szCs w:val="22"/>
              </w:rPr>
              <w:t>ist</w:t>
            </w:r>
          </w:p>
        </w:tc>
      </w:tr>
    </w:tbl>
    <w:p w14:paraId="01EBB6B6" w14:textId="77777777" w:rsidR="006D79AE" w:rsidRPr="005C027B" w:rsidRDefault="007829F5">
      <w:pPr>
        <w:spacing w:line="240" w:lineRule="exact"/>
        <w:ind w:left="3627" w:right="3626"/>
        <w:jc w:val="center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z w:val="22"/>
          <w:szCs w:val="22"/>
        </w:rPr>
        <w:t>levant Cou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5C027B">
        <w:rPr>
          <w:rFonts w:asciiTheme="minorHAnsi" w:hAnsiTheme="minorHAnsi" w:cstheme="minorHAnsi"/>
          <w:b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z w:val="22"/>
          <w:szCs w:val="22"/>
        </w:rPr>
        <w:t>k</w:t>
      </w:r>
    </w:p>
    <w:p w14:paraId="4ACD0589" w14:textId="77777777" w:rsidR="006D79AE" w:rsidRPr="005C027B" w:rsidRDefault="007829F5">
      <w:pPr>
        <w:spacing w:line="260" w:lineRule="exact"/>
        <w:ind w:left="782" w:right="1106"/>
        <w:jc w:val="center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C027B">
        <w:rPr>
          <w:rFonts w:asciiTheme="minorHAnsi" w:hAnsiTheme="minorHAnsi" w:cstheme="minorHAnsi"/>
          <w:sz w:val="22"/>
          <w:szCs w:val="22"/>
        </w:rPr>
        <w:t>und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ment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ls of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Guid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&amp;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Couns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 xml:space="preserve">ng                            </w:t>
      </w:r>
      <w:r w:rsidRPr="005C027B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rson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Th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</w:p>
    <w:p w14:paraId="365A3310" w14:textId="77777777" w:rsidR="006D79AE" w:rsidRPr="005C027B" w:rsidRDefault="007829F5">
      <w:pPr>
        <w:ind w:left="82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hol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ic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l As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me</w:t>
      </w:r>
      <w:r w:rsidRPr="005C027B">
        <w:rPr>
          <w:rFonts w:asciiTheme="minorHAnsi" w:hAnsiTheme="minorHAnsi" w:cstheme="minorHAnsi"/>
          <w:sz w:val="22"/>
          <w:szCs w:val="22"/>
        </w:rPr>
        <w:t xml:space="preserve">nt                                                    </w:t>
      </w:r>
      <w:r w:rsidRPr="005C027B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rni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Th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</w:p>
    <w:p w14:paraId="3D65B292" w14:textId="77777777" w:rsidR="006D79AE" w:rsidRPr="005C027B" w:rsidRDefault="007829F5">
      <w:pPr>
        <w:ind w:left="782" w:right="1159"/>
        <w:jc w:val="center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 xml:space="preserve">h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thods &amp;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holo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l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 xml:space="preserve">h                      </w:t>
      </w:r>
      <w:r w:rsidRPr="005C027B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 xml:space="preserve">ial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hol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</w:p>
    <w:p w14:paraId="01806901" w14:textId="77777777" w:rsidR="006D79AE" w:rsidRPr="005C027B" w:rsidRDefault="006D79AE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3648F64C" w14:textId="77777777" w:rsidR="006D79AE" w:rsidRPr="005C027B" w:rsidRDefault="007829F5">
      <w:pPr>
        <w:ind w:left="2991" w:right="2993"/>
        <w:jc w:val="center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C027B">
        <w:rPr>
          <w:rFonts w:asciiTheme="minorHAnsi" w:hAnsiTheme="minorHAnsi" w:cstheme="minorHAnsi"/>
          <w:b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5C027B">
        <w:rPr>
          <w:rFonts w:asciiTheme="minorHAnsi" w:hAnsiTheme="minorHAnsi" w:cstheme="minorHAnsi"/>
          <w:b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SS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IONAL 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z w:val="22"/>
          <w:szCs w:val="22"/>
        </w:rPr>
        <w:t>XPERIENCE</w:t>
      </w:r>
    </w:p>
    <w:p w14:paraId="281D9E86" w14:textId="77777777" w:rsidR="006D79AE" w:rsidRPr="005C027B" w:rsidRDefault="006D79AE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1357429D" w14:textId="77777777" w:rsidR="006D79AE" w:rsidRPr="005C027B" w:rsidRDefault="007829F5">
      <w:pPr>
        <w:ind w:left="10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W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z w:val="22"/>
          <w:szCs w:val="22"/>
        </w:rPr>
        <w:t>iti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g T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5C027B">
        <w:rPr>
          <w:rFonts w:asciiTheme="minorHAnsi" w:hAnsiTheme="minorHAnsi" w:cstheme="minorHAnsi"/>
          <w:b/>
          <w:sz w:val="22"/>
          <w:szCs w:val="22"/>
        </w:rPr>
        <w:t>tor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d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z w:val="22"/>
          <w:szCs w:val="22"/>
        </w:rPr>
        <w:t>st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Ad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ist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z w:val="22"/>
          <w:szCs w:val="22"/>
        </w:rPr>
        <w:t>,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B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Univ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rsi</w:t>
      </w:r>
      <w:r w:rsidRPr="005C027B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z w:val="22"/>
          <w:szCs w:val="22"/>
        </w:rPr>
        <w:t>, Bell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vu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, </w:t>
      </w:r>
      <w:r w:rsidRPr="005C027B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 xml:space="preserve">E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C027B">
        <w:rPr>
          <w:rFonts w:asciiTheme="minorHAnsi" w:hAnsiTheme="minorHAnsi" w:cstheme="minorHAnsi"/>
          <w:sz w:val="22"/>
          <w:szCs w:val="22"/>
        </w:rPr>
        <w:t>20xx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– 2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5C027B">
        <w:rPr>
          <w:rFonts w:asciiTheme="minorHAnsi" w:hAnsiTheme="minorHAnsi" w:cstheme="minorHAnsi"/>
          <w:sz w:val="22"/>
          <w:szCs w:val="22"/>
        </w:rPr>
        <w:t>x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C027B">
        <w:rPr>
          <w:rFonts w:asciiTheme="minorHAnsi" w:hAnsiTheme="minorHAnsi" w:cstheme="minorHAnsi"/>
          <w:sz w:val="22"/>
          <w:szCs w:val="22"/>
        </w:rPr>
        <w:t>)</w:t>
      </w:r>
    </w:p>
    <w:p w14:paraId="15A342E6" w14:textId="77777777" w:rsidR="006D79AE" w:rsidRPr="005C027B" w:rsidRDefault="007829F5">
      <w:pPr>
        <w:spacing w:before="3"/>
        <w:ind w:left="10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5C027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Assisted in the 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C027B">
        <w:rPr>
          <w:rFonts w:asciiTheme="minorHAnsi" w:hAnsiTheme="minorHAnsi" w:cstheme="minorHAnsi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 xml:space="preserve">on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nd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dm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nis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on of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rious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ssessment instr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C027B">
        <w:rPr>
          <w:rFonts w:asciiTheme="minorHAnsi" w:hAnsiTheme="minorHAnsi" w:cstheme="minorHAnsi"/>
          <w:sz w:val="22"/>
          <w:szCs w:val="22"/>
        </w:rPr>
        <w:t>ments, in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lud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ng</w:t>
      </w:r>
    </w:p>
    <w:p w14:paraId="334A3E6F" w14:textId="77777777" w:rsidR="006D79AE" w:rsidRPr="005C027B" w:rsidRDefault="007829F5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EP, DA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TES and p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C027B">
        <w:rPr>
          <w:rFonts w:asciiTheme="minorHAnsi" w:hAnsiTheme="minorHAnsi" w:cstheme="minorHAnsi"/>
          <w:sz w:val="22"/>
          <w:szCs w:val="22"/>
        </w:rPr>
        <w:t>ment tests.</w:t>
      </w:r>
    </w:p>
    <w:p w14:paraId="4249E9BD" w14:textId="77777777" w:rsidR="006D79AE" w:rsidRPr="005C027B" w:rsidRDefault="007829F5">
      <w:pPr>
        <w:tabs>
          <w:tab w:val="left" w:pos="460"/>
        </w:tabs>
        <w:spacing w:before="3"/>
        <w:ind w:left="460" w:right="1286" w:hanging="3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C027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C027B">
        <w:rPr>
          <w:rFonts w:asciiTheme="minorHAnsi" w:hAnsiTheme="minorHAnsi" w:cstheme="minorHAnsi"/>
          <w:sz w:val="22"/>
          <w:szCs w:val="22"/>
        </w:rPr>
        <w:t>rovid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d tu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 xml:space="preserve">ial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ss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stan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to unde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C027B">
        <w:rPr>
          <w:rFonts w:asciiTheme="minorHAnsi" w:hAnsiTheme="minorHAnsi" w:cstheme="minorHAnsi"/>
          <w:sz w:val="22"/>
          <w:szCs w:val="22"/>
        </w:rPr>
        <w:t>du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5C027B">
        <w:rPr>
          <w:rFonts w:asciiTheme="minorHAnsi" w:hAnsiTheme="minorHAnsi" w:cstheme="minorHAnsi"/>
          <w:sz w:val="22"/>
          <w:szCs w:val="22"/>
        </w:rPr>
        <w:t>nd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du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te stud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nts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 xml:space="preserve">n the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of w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in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/composit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on.</w:t>
      </w:r>
    </w:p>
    <w:p w14:paraId="2898C117" w14:textId="77777777" w:rsidR="006D79AE" w:rsidRPr="005C027B" w:rsidRDefault="007829F5">
      <w:pPr>
        <w:tabs>
          <w:tab w:val="left" w:pos="460"/>
        </w:tabs>
        <w:spacing w:before="24" w:line="260" w:lineRule="exact"/>
        <w:ind w:left="460" w:right="135" w:hanging="3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C027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C027B">
        <w:rPr>
          <w:rFonts w:asciiTheme="minorHAnsi" w:hAnsiTheme="minorHAnsi" w:cstheme="minorHAnsi"/>
          <w:sz w:val="22"/>
          <w:szCs w:val="22"/>
        </w:rPr>
        <w:t>Advis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nd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ss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sted int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rn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on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l 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ud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nts with w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ing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ss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nments to h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p them str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n their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En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sh 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u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ge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5C027B">
        <w:rPr>
          <w:rFonts w:asciiTheme="minorHAnsi" w:hAnsiTheme="minorHAnsi" w:cstheme="minorHAnsi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ls.</w:t>
      </w:r>
    </w:p>
    <w:p w14:paraId="0734697F" w14:textId="77777777" w:rsidR="006D79AE" w:rsidRPr="005C027B" w:rsidRDefault="007829F5">
      <w:pPr>
        <w:spacing w:before="57"/>
        <w:ind w:left="10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z w:val="22"/>
          <w:szCs w:val="22"/>
        </w:rPr>
        <w:t>h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Assistant, </w:t>
      </w:r>
      <w:r w:rsidRPr="005C027B">
        <w:rPr>
          <w:rFonts w:asciiTheme="minorHAnsi" w:hAnsiTheme="minorHAnsi" w:cstheme="minorHAnsi"/>
          <w:sz w:val="22"/>
          <w:szCs w:val="22"/>
        </w:rPr>
        <w:t>Univ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rsi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of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b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ska 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C027B">
        <w:rPr>
          <w:rFonts w:asciiTheme="minorHAnsi" w:hAnsiTheme="minorHAnsi" w:cstheme="minorHAnsi"/>
          <w:sz w:val="22"/>
          <w:szCs w:val="22"/>
        </w:rPr>
        <w:t xml:space="preserve">l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nte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, O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h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, NE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(S</w:t>
      </w:r>
      <w:r w:rsidRPr="005C027B">
        <w:rPr>
          <w:rFonts w:asciiTheme="minorHAnsi" w:hAnsiTheme="minorHAnsi" w:cstheme="minorHAnsi"/>
          <w:sz w:val="22"/>
          <w:szCs w:val="22"/>
        </w:rPr>
        <w:t>um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 20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C027B">
        <w:rPr>
          <w:rFonts w:asciiTheme="minorHAnsi" w:hAnsiTheme="minorHAnsi" w:cstheme="minorHAnsi"/>
          <w:sz w:val="22"/>
          <w:szCs w:val="22"/>
        </w:rPr>
        <w:t>, 2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5C027B">
        <w:rPr>
          <w:rFonts w:asciiTheme="minorHAnsi" w:hAnsiTheme="minorHAnsi" w:cstheme="minorHAnsi"/>
          <w:sz w:val="22"/>
          <w:szCs w:val="22"/>
        </w:rPr>
        <w:t>x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C027B">
        <w:rPr>
          <w:rFonts w:asciiTheme="minorHAnsi" w:hAnsiTheme="minorHAnsi" w:cstheme="minorHAnsi"/>
          <w:sz w:val="22"/>
          <w:szCs w:val="22"/>
        </w:rPr>
        <w:t>)</w:t>
      </w:r>
    </w:p>
    <w:p w14:paraId="00BFF453" w14:textId="77777777" w:rsidR="006D79AE" w:rsidRPr="005C027B" w:rsidRDefault="007829F5">
      <w:pPr>
        <w:tabs>
          <w:tab w:val="left" w:pos="460"/>
        </w:tabs>
        <w:spacing w:before="24" w:line="260" w:lineRule="exact"/>
        <w:ind w:left="460" w:right="241" w:hanging="3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C027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C027B">
        <w:rPr>
          <w:rFonts w:asciiTheme="minorHAnsi" w:hAnsiTheme="minorHAnsi" w:cstheme="minorHAnsi"/>
          <w:sz w:val="22"/>
          <w:szCs w:val="22"/>
        </w:rPr>
        <w:t xml:space="preserve">Assisted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hi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d p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hol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>gist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in a tw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C027B">
        <w:rPr>
          <w:rFonts w:asciiTheme="minorHAnsi" w:hAnsiTheme="minorHAnsi" w:cstheme="minorHAnsi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rt Su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mer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h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En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ichm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nt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m,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lud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ng obse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 xml:space="preserve">ons of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nt b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h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vior, 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ta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nd 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on of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h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ts.</w:t>
      </w:r>
    </w:p>
    <w:p w14:paraId="5F0CB6B1" w14:textId="77777777" w:rsidR="006D79AE" w:rsidRPr="005C027B" w:rsidRDefault="007829F5">
      <w:pPr>
        <w:tabs>
          <w:tab w:val="left" w:pos="460"/>
        </w:tabs>
        <w:spacing w:before="21" w:line="260" w:lineRule="exact"/>
        <w:ind w:left="460" w:right="556" w:hanging="3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C027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med li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ture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h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 and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d summa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C027B">
        <w:rPr>
          <w:rFonts w:asciiTheme="minorHAnsi" w:hAnsiTheme="minorHAnsi" w:cstheme="minorHAnsi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>rts f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>r a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jor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 xml:space="preserve">h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C027B">
        <w:rPr>
          <w:rFonts w:asciiTheme="minorHAnsi" w:hAnsiTheme="minorHAnsi" w:cstheme="minorHAnsi"/>
          <w:sz w:val="22"/>
          <w:szCs w:val="22"/>
        </w:rPr>
        <w:t>roj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C027B">
        <w:rPr>
          <w:rFonts w:asciiTheme="minorHAnsi" w:hAnsiTheme="minorHAnsi" w:cstheme="minorHAnsi"/>
          <w:sz w:val="22"/>
          <w:szCs w:val="22"/>
        </w:rPr>
        <w:t>t invo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ving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the stu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>f individu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ls with d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bi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.</w:t>
      </w:r>
    </w:p>
    <w:p w14:paraId="05C99A65" w14:textId="77777777" w:rsidR="006D79AE" w:rsidRPr="005C027B" w:rsidRDefault="006D79AE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2234B776" w14:textId="77777777" w:rsidR="006D79AE" w:rsidRPr="005C027B" w:rsidRDefault="007829F5">
      <w:pPr>
        <w:spacing w:line="440" w:lineRule="atLeast"/>
        <w:ind w:left="100" w:right="1846" w:firstLine="2294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COLLE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b/>
          <w:sz w:val="22"/>
          <w:szCs w:val="22"/>
        </w:rPr>
        <w:t>IATE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H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z w:val="22"/>
          <w:szCs w:val="22"/>
        </w:rPr>
        <w:t>RS AND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z w:val="22"/>
          <w:szCs w:val="22"/>
        </w:rPr>
        <w:t>TIVITI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z w:val="22"/>
          <w:szCs w:val="22"/>
        </w:rPr>
        <w:t>S List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z w:val="22"/>
          <w:szCs w:val="22"/>
        </w:rPr>
        <w:t>d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in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C027B">
        <w:rPr>
          <w:rFonts w:asciiTheme="minorHAnsi" w:hAnsiTheme="minorHAnsi" w:cstheme="minorHAnsi"/>
          <w:sz w:val="22"/>
          <w:szCs w:val="22"/>
        </w:rPr>
        <w:t>ho’s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C027B">
        <w:rPr>
          <w:rFonts w:asciiTheme="minorHAnsi" w:hAnsiTheme="minorHAnsi" w:cstheme="minorHAnsi"/>
          <w:sz w:val="22"/>
          <w:szCs w:val="22"/>
        </w:rPr>
        <w:t xml:space="preserve">ho 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mong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tudents in Am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C027B">
        <w:rPr>
          <w:rFonts w:asciiTheme="minorHAnsi" w:hAnsiTheme="minorHAnsi" w:cstheme="minorHAnsi"/>
          <w:sz w:val="22"/>
          <w:szCs w:val="22"/>
        </w:rPr>
        <w:t>n Co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leg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 and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Uni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si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ies</w:t>
      </w:r>
    </w:p>
    <w:p w14:paraId="5B6EE822" w14:textId="77777777" w:rsidR="006D79AE" w:rsidRPr="005C027B" w:rsidRDefault="007829F5">
      <w:pPr>
        <w:spacing w:before="60"/>
        <w:ind w:left="10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C027B">
        <w:rPr>
          <w:rFonts w:asciiTheme="minorHAnsi" w:hAnsiTheme="minorHAnsi" w:cstheme="minorHAnsi"/>
          <w:sz w:val="22"/>
          <w:szCs w:val="22"/>
        </w:rPr>
        <w:t xml:space="preserve">i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 xml:space="preserve">Mu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nd Alpha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Chi Honor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ieties</w:t>
      </w:r>
    </w:p>
    <w:p w14:paraId="48CC3804" w14:textId="77777777" w:rsidR="006D79AE" w:rsidRPr="005C027B" w:rsidRDefault="007829F5">
      <w:pPr>
        <w:spacing w:before="60"/>
        <w:ind w:left="10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z w:val="22"/>
          <w:szCs w:val="22"/>
        </w:rPr>
        <w:t>si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t, </w:t>
      </w:r>
      <w:r w:rsidRPr="005C027B">
        <w:rPr>
          <w:rFonts w:asciiTheme="minorHAnsi" w:hAnsiTheme="minorHAnsi" w:cstheme="minorHAnsi"/>
          <w:sz w:val="22"/>
          <w:szCs w:val="22"/>
        </w:rPr>
        <w:t>B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h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vior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 xml:space="preserve">d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 xml:space="preserve">ial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ien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C027B">
        <w:rPr>
          <w:rFonts w:asciiTheme="minorHAnsi" w:hAnsiTheme="minorHAnsi" w:cstheme="minorHAnsi"/>
          <w:sz w:val="22"/>
          <w:szCs w:val="22"/>
        </w:rPr>
        <w:t xml:space="preserve">s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tude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t Or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ga</w:t>
      </w:r>
      <w:r w:rsidRPr="005C027B">
        <w:rPr>
          <w:rFonts w:asciiTheme="minorHAnsi" w:hAnsiTheme="minorHAnsi" w:cstheme="minorHAnsi"/>
          <w:sz w:val="22"/>
          <w:szCs w:val="22"/>
        </w:rPr>
        <w:t>ni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 xml:space="preserve">on,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vue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Univ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rsi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</w:p>
    <w:p w14:paraId="5D8DDF39" w14:textId="77777777" w:rsidR="006D79AE" w:rsidRPr="005C027B" w:rsidRDefault="007829F5">
      <w:pPr>
        <w:spacing w:before="60"/>
        <w:ind w:left="10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Vol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un</w:t>
      </w:r>
      <w:r w:rsidRPr="005C027B">
        <w:rPr>
          <w:rFonts w:asciiTheme="minorHAnsi" w:hAnsiTheme="minorHAnsi" w:cstheme="minorHAnsi"/>
          <w:b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Co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bu</w:t>
      </w:r>
      <w:r w:rsidRPr="005C027B">
        <w:rPr>
          <w:rFonts w:asciiTheme="minorHAnsi" w:hAnsiTheme="minorHAnsi" w:cstheme="minorHAnsi"/>
          <w:b/>
          <w:sz w:val="22"/>
          <w:szCs w:val="22"/>
        </w:rPr>
        <w:t>to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z w:val="22"/>
          <w:szCs w:val="22"/>
        </w:rPr>
        <w:t>,</w:t>
      </w:r>
      <w:r w:rsidRPr="005C027B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The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i/>
          <w:sz w:val="22"/>
          <w:szCs w:val="22"/>
        </w:rPr>
        <w:t>,</w:t>
      </w:r>
      <w:r w:rsidRPr="005C027B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vue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Univ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rsi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tudent 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wsp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</w:p>
    <w:p w14:paraId="26B96B85" w14:textId="77777777" w:rsidR="006D79AE" w:rsidRPr="005C027B" w:rsidRDefault="007829F5">
      <w:pPr>
        <w:spacing w:before="60"/>
        <w:ind w:left="10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5C027B">
        <w:rPr>
          <w:rFonts w:asciiTheme="minorHAnsi" w:hAnsiTheme="minorHAnsi" w:cstheme="minorHAnsi"/>
          <w:b/>
          <w:sz w:val="22"/>
          <w:szCs w:val="22"/>
        </w:rPr>
        <w:t>,</w:t>
      </w:r>
      <w:r w:rsidRPr="005C027B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B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vue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Uni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rsi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tudent Adviso</w:t>
      </w:r>
      <w:r w:rsidRPr="005C027B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Coun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il</w:t>
      </w:r>
    </w:p>
    <w:p w14:paraId="325E90AE" w14:textId="77777777" w:rsidR="006D79AE" w:rsidRPr="005C027B" w:rsidRDefault="006D79AE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70E12200" w14:textId="77777777" w:rsidR="006D79AE" w:rsidRPr="005C027B" w:rsidRDefault="007829F5">
      <w:pPr>
        <w:ind w:left="1591" w:right="1591"/>
        <w:jc w:val="center"/>
        <w:rPr>
          <w:rFonts w:asciiTheme="minorHAnsi" w:hAnsiTheme="minorHAnsi" w:cstheme="minorHAnsi"/>
          <w:sz w:val="22"/>
          <w:szCs w:val="22"/>
        </w:rPr>
        <w:sectPr w:rsidR="006D79AE" w:rsidRPr="005C027B">
          <w:headerReference w:type="default" r:id="rId23"/>
          <w:pgSz w:w="12240" w:h="15840"/>
          <w:pgMar w:top="660" w:right="1340" w:bottom="280" w:left="1340" w:header="0" w:footer="0" w:gutter="0"/>
          <w:cols w:space="720"/>
        </w:sectPr>
      </w:pPr>
      <w:r w:rsidRPr="005C027B">
        <w:rPr>
          <w:rFonts w:asciiTheme="minorHAnsi" w:hAnsiTheme="minorHAnsi" w:cstheme="minorHAnsi"/>
          <w:b/>
          <w:sz w:val="22"/>
          <w:szCs w:val="22"/>
        </w:rPr>
        <w:t>LETTE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OF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RE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F</w:t>
      </w:r>
      <w:r w:rsidRPr="005C027B">
        <w:rPr>
          <w:rFonts w:asciiTheme="minorHAnsi" w:hAnsiTheme="minorHAnsi" w:cstheme="minorHAnsi"/>
          <w:b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z w:val="22"/>
          <w:szCs w:val="22"/>
        </w:rPr>
        <w:t>EN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E &amp; </w:t>
      </w:r>
      <w:r w:rsidRPr="005C027B">
        <w:rPr>
          <w:rFonts w:asciiTheme="minorHAnsi" w:hAnsiTheme="minorHAnsi" w:cstheme="minorHAnsi"/>
          <w:b/>
          <w:sz w:val="22"/>
          <w:szCs w:val="22"/>
        </w:rPr>
        <w:t>TR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z w:val="22"/>
          <w:szCs w:val="22"/>
        </w:rPr>
        <w:t>NSCR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PT 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z w:val="22"/>
          <w:szCs w:val="22"/>
        </w:rPr>
        <w:t>LO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z w:val="22"/>
          <w:szCs w:val="22"/>
        </w:rPr>
        <w:t>ED</w:t>
      </w:r>
    </w:p>
    <w:p w14:paraId="07E23C16" w14:textId="77777777" w:rsidR="006D79AE" w:rsidRPr="005C027B" w:rsidRDefault="007829F5">
      <w:pPr>
        <w:spacing w:before="57" w:line="300" w:lineRule="exact"/>
        <w:ind w:left="3216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lastRenderedPageBreak/>
        <w:pict w14:anchorId="24A95AF7">
          <v:group id="_x0000_s1051" style="position:absolute;left:0;text-align:left;margin-left:70.05pt;margin-top:20.05pt;width:472pt;height:1.8pt;z-index:-251653120;mso-position-horizontal-relative:page" coordorigin="1401,401" coordsize="9440,36">
            <v:shape id="_x0000_s1053" style="position:absolute;left:1412;top:412;width:9419;height:0" coordorigin="1412,412" coordsize="9419,0" path="m1412,412r9419,e" filled="f" strokeweight="1.06pt">
              <v:path arrowok="t"/>
            </v:shape>
            <v:shape id="_x0000_s1052" style="position:absolute;left:1412;top:429;width:9419;height:0" coordorigin="1412,429" coordsize="9419,0" path="m1412,429r9419,e" filled="f" strokeweight=".82pt">
              <v:path arrowok="t"/>
            </v:shape>
            <w10:wrap anchorx="page"/>
          </v:group>
        </w:pict>
      </w:r>
      <w:r w:rsidRPr="005C027B">
        <w:rPr>
          <w:rFonts w:asciiTheme="minorHAnsi" w:hAnsiTheme="minorHAnsi" w:cstheme="minorHAnsi"/>
          <w:sz w:val="22"/>
          <w:szCs w:val="22"/>
        </w:rPr>
        <w:pict w14:anchorId="10137C51">
          <v:group id="_x0000_s1049" style="position:absolute;left:0;text-align:left;margin-left:70.6pt;margin-top:122pt;width:470.95pt;height:0;z-index:-251652096;mso-position-horizontal-relative:page" coordorigin="1412,2440" coordsize="9419,0">
            <v:shape id="_x0000_s1050" style="position:absolute;left:1412;top:2440;width:9419;height:0" coordorigin="1412,2440" coordsize="9419,0" path="m1412,2440r9419,e" filled="f" strokeweight=".58pt">
              <v:path arrowok="t"/>
            </v:shape>
            <w10:wrap anchorx="page"/>
          </v:group>
        </w:pict>
      </w:r>
      <w:r w:rsidRPr="005C027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position w:val="-1"/>
          <w:sz w:val="22"/>
          <w:szCs w:val="22"/>
        </w:rPr>
        <w:t>H</w:t>
      </w:r>
      <w:r w:rsidRPr="005C027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position w:val="-1"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position w:val="-1"/>
          <w:sz w:val="22"/>
          <w:szCs w:val="22"/>
        </w:rPr>
        <w:t>OLOG</w:t>
      </w:r>
      <w:r w:rsidRPr="005C027B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pacing w:val="-4"/>
          <w:position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position w:val="-1"/>
          <w:sz w:val="22"/>
          <w:szCs w:val="22"/>
        </w:rPr>
        <w:t>L (</w:t>
      </w:r>
      <w:r w:rsidRPr="005C027B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position w:val="-1"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MPU</w:t>
      </w:r>
      <w:r w:rsidRPr="005C027B">
        <w:rPr>
          <w:rFonts w:asciiTheme="minorHAnsi" w:hAnsiTheme="minorHAnsi" w:cstheme="minorHAnsi"/>
          <w:b/>
          <w:position w:val="-1"/>
          <w:sz w:val="22"/>
          <w:szCs w:val="22"/>
        </w:rPr>
        <w:t>TE</w:t>
      </w:r>
      <w:r w:rsidRPr="005C027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/</w:t>
      </w:r>
      <w:r w:rsidRPr="005C027B">
        <w:rPr>
          <w:rFonts w:asciiTheme="minorHAnsi" w:hAnsiTheme="minorHAnsi" w:cstheme="minorHAnsi"/>
          <w:b/>
          <w:position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position w:val="-1"/>
          <w:sz w:val="22"/>
          <w:szCs w:val="22"/>
        </w:rPr>
        <w:t>H</w:t>
      </w:r>
      <w:r w:rsidRPr="005C027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CA</w:t>
      </w:r>
      <w:r w:rsidRPr="005C027B">
        <w:rPr>
          <w:rFonts w:asciiTheme="minorHAnsi" w:hAnsiTheme="minorHAnsi" w:cstheme="minorHAnsi"/>
          <w:b/>
          <w:position w:val="-1"/>
          <w:sz w:val="22"/>
          <w:szCs w:val="22"/>
        </w:rPr>
        <w:t>L)</w:t>
      </w:r>
    </w:p>
    <w:p w14:paraId="0D27C2A1" w14:textId="77777777" w:rsidR="006D79AE" w:rsidRPr="005C027B" w:rsidRDefault="006D79AE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49625B87" w14:textId="77777777" w:rsidR="006D79AE" w:rsidRPr="005C027B" w:rsidRDefault="006D79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5E16FE" w14:textId="77777777" w:rsidR="006D79AE" w:rsidRPr="005C027B" w:rsidRDefault="007829F5">
      <w:pPr>
        <w:spacing w:before="18"/>
        <w:ind w:left="3278" w:right="3300"/>
        <w:jc w:val="center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IM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A.</w:t>
      </w:r>
      <w:r w:rsidRPr="005C027B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z w:val="22"/>
          <w:szCs w:val="22"/>
        </w:rPr>
        <w:t>PLE</w:t>
      </w:r>
      <w:r w:rsidRPr="005C027B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w w:val="99"/>
          <w:sz w:val="22"/>
          <w:szCs w:val="22"/>
        </w:rPr>
        <w:t>VI</w:t>
      </w:r>
      <w:r w:rsidRPr="005C027B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w w:val="99"/>
          <w:sz w:val="22"/>
          <w:szCs w:val="22"/>
        </w:rPr>
        <w:t>I</w:t>
      </w:r>
    </w:p>
    <w:p w14:paraId="7DA4FD04" w14:textId="77777777" w:rsidR="006D79AE" w:rsidRPr="005C027B" w:rsidRDefault="007829F5">
      <w:pPr>
        <w:spacing w:line="260" w:lineRule="exact"/>
        <w:ind w:left="3733" w:right="3754"/>
        <w:jc w:val="center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t>5432 No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 xml:space="preserve">th 97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tr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</w:p>
    <w:p w14:paraId="3D8B6E20" w14:textId="77777777" w:rsidR="006D79AE" w:rsidRPr="005C027B" w:rsidRDefault="007829F5">
      <w:pPr>
        <w:ind w:left="3570" w:right="3593"/>
        <w:jc w:val="center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t>Om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h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, 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ska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5C027B">
        <w:rPr>
          <w:rFonts w:asciiTheme="minorHAnsi" w:hAnsiTheme="minorHAnsi" w:cstheme="minorHAnsi"/>
          <w:sz w:val="22"/>
          <w:szCs w:val="22"/>
        </w:rPr>
        <w:t>8134 (402)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493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C027B">
        <w:rPr>
          <w:rFonts w:asciiTheme="minorHAnsi" w:hAnsiTheme="minorHAnsi" w:cstheme="minorHAnsi"/>
          <w:sz w:val="22"/>
          <w:szCs w:val="22"/>
        </w:rPr>
        <w:t>1234</w:t>
      </w:r>
      <w:hyperlink r:id="rId24">
        <w:r w:rsidRPr="005C027B">
          <w:rPr>
            <w:rFonts w:asciiTheme="minorHAnsi" w:hAnsiTheme="minorHAnsi" w:cstheme="minorHAnsi"/>
            <w:sz w:val="22"/>
            <w:szCs w:val="22"/>
          </w:rPr>
          <w:t xml:space="preserve"> i</w:t>
        </w:r>
        <w:r w:rsidRPr="005C027B">
          <w:rPr>
            <w:rFonts w:asciiTheme="minorHAnsi" w:hAnsiTheme="minorHAnsi" w:cstheme="minorHAnsi"/>
            <w:spacing w:val="1"/>
            <w:sz w:val="22"/>
            <w:szCs w:val="22"/>
          </w:rPr>
          <w:t>m</w:t>
        </w:r>
        <w:r w:rsidRPr="005C027B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5C027B">
          <w:rPr>
            <w:rFonts w:asciiTheme="minorHAnsi" w:hAnsiTheme="minorHAnsi" w:cstheme="minorHAnsi"/>
            <w:sz w:val="22"/>
            <w:szCs w:val="22"/>
          </w:rPr>
          <w:t>s</w:t>
        </w:r>
        <w:r w:rsidRPr="005C027B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5C027B">
          <w:rPr>
            <w:rFonts w:asciiTheme="minorHAnsi" w:hAnsiTheme="minorHAnsi" w:cstheme="minorHAnsi"/>
            <w:sz w:val="22"/>
            <w:szCs w:val="22"/>
          </w:rPr>
          <w:t>mp</w:t>
        </w:r>
        <w:r w:rsidRPr="005C027B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5C027B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5C027B">
          <w:rPr>
            <w:rFonts w:asciiTheme="minorHAnsi" w:hAnsiTheme="minorHAnsi" w:cstheme="minorHAnsi"/>
            <w:sz w:val="22"/>
            <w:szCs w:val="22"/>
          </w:rPr>
          <w:t>8@xx</w:t>
        </w:r>
        <w:r w:rsidRPr="005C027B">
          <w:rPr>
            <w:rFonts w:asciiTheme="minorHAnsi" w:hAnsiTheme="minorHAnsi" w:cstheme="minorHAnsi"/>
            <w:spacing w:val="2"/>
            <w:sz w:val="22"/>
            <w:szCs w:val="22"/>
          </w:rPr>
          <w:t>x</w:t>
        </w:r>
        <w:r w:rsidRPr="005C027B">
          <w:rPr>
            <w:rFonts w:asciiTheme="minorHAnsi" w:hAnsiTheme="minorHAnsi" w:cstheme="minorHAnsi"/>
            <w:sz w:val="22"/>
            <w:szCs w:val="22"/>
          </w:rPr>
          <w:t>.</w:t>
        </w:r>
        <w:r w:rsidRPr="005C027B">
          <w:rPr>
            <w:rFonts w:asciiTheme="minorHAnsi" w:hAnsiTheme="minorHAnsi" w:cstheme="minorHAnsi"/>
            <w:spacing w:val="-1"/>
            <w:sz w:val="22"/>
            <w:szCs w:val="22"/>
          </w:rPr>
          <w:t>c</w:t>
        </w:r>
        <w:r w:rsidRPr="005C027B">
          <w:rPr>
            <w:rFonts w:asciiTheme="minorHAnsi" w:hAnsiTheme="minorHAnsi" w:cstheme="minorHAnsi"/>
            <w:sz w:val="22"/>
            <w:szCs w:val="22"/>
          </w:rPr>
          <w:t>om</w:t>
        </w:r>
      </w:hyperlink>
    </w:p>
    <w:p w14:paraId="290C9C37" w14:textId="77777777" w:rsidR="006D79AE" w:rsidRPr="005C027B" w:rsidRDefault="006D79AE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63D1B49B" w14:textId="77777777" w:rsidR="006D79AE" w:rsidRPr="005C027B" w:rsidRDefault="006D79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F0A9B36" w14:textId="77777777" w:rsidR="006D79AE" w:rsidRPr="005C027B" w:rsidRDefault="007829F5">
      <w:pPr>
        <w:spacing w:before="29"/>
        <w:ind w:left="4049" w:right="4066"/>
        <w:jc w:val="center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5C027B">
        <w:rPr>
          <w:rFonts w:asciiTheme="minorHAnsi" w:hAnsiTheme="minorHAnsi" w:cstheme="minorHAnsi"/>
          <w:b/>
          <w:sz w:val="22"/>
          <w:szCs w:val="22"/>
        </w:rPr>
        <w:t>JEC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z w:val="22"/>
          <w:szCs w:val="22"/>
        </w:rPr>
        <w:t>IVE</w:t>
      </w:r>
    </w:p>
    <w:p w14:paraId="54F15EF3" w14:textId="77777777" w:rsidR="006D79AE" w:rsidRPr="005C027B" w:rsidRDefault="006D79AE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4AD485B1" w14:textId="77777777" w:rsidR="006D79AE" w:rsidRPr="005C027B" w:rsidRDefault="007829F5">
      <w:pPr>
        <w:ind w:left="100" w:right="288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pict w14:anchorId="5694E6F2">
          <v:group id="_x0000_s1047" style="position:absolute;left:0;text-align:left;margin-left:70.6pt;margin-top:37.35pt;width:470.95pt;height:0;z-index:-251651072;mso-position-horizontal-relative:page" coordorigin="1412,747" coordsize="9419,0">
            <v:shape id="_x0000_s1048" style="position:absolute;left:1412;top:747;width:9419;height:0" coordorigin="1412,747" coordsize="9419,0" path="m1412,747r9419,e" filled="f" strokeweight=".58pt">
              <v:path arrowok="t"/>
            </v:shape>
            <w10:wrap anchorx="page"/>
          </v:group>
        </w:pic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ee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5C027B">
        <w:rPr>
          <w:rFonts w:asciiTheme="minorHAnsi" w:hAnsiTheme="minorHAnsi" w:cstheme="minorHAnsi"/>
          <w:b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g 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5C027B">
        <w:rPr>
          <w:rFonts w:asciiTheme="minorHAnsi" w:hAnsiTheme="minorHAnsi" w:cstheme="minorHAnsi"/>
          <w:b/>
          <w:sz w:val="22"/>
          <w:szCs w:val="22"/>
        </w:rPr>
        <w:t>ositi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in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nf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z w:val="22"/>
          <w:szCs w:val="22"/>
        </w:rPr>
        <w:t>ion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5C027B">
        <w:rPr>
          <w:rFonts w:asciiTheme="minorHAnsi" w:hAnsiTheme="minorHAnsi" w:cstheme="minorHAnsi"/>
          <w:b/>
          <w:sz w:val="22"/>
          <w:szCs w:val="22"/>
        </w:rPr>
        <w:t>yst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or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ted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C027B">
        <w:rPr>
          <w:rFonts w:asciiTheme="minorHAnsi" w:hAnsiTheme="minorHAnsi" w:cstheme="minorHAnsi"/>
          <w:sz w:val="22"/>
          <w:szCs w:val="22"/>
        </w:rPr>
        <w:t>ield ut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iz</w:t>
      </w:r>
      <w:r w:rsidRPr="005C027B">
        <w:rPr>
          <w:rFonts w:asciiTheme="minorHAnsi" w:hAnsiTheme="minorHAnsi" w:cstheme="minorHAnsi"/>
          <w:sz w:val="22"/>
          <w:szCs w:val="22"/>
        </w:rPr>
        <w:t>ing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solid 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C027B">
        <w:rPr>
          <w:rFonts w:asciiTheme="minorHAnsi" w:hAnsiTheme="minorHAnsi" w:cstheme="minorHAnsi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b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 xml:space="preserve">round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long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with 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C027B">
        <w:rPr>
          <w:rFonts w:asciiTheme="minorHAnsi" w:hAnsiTheme="minorHAnsi" w:cstheme="minorHAnsi"/>
          <w:sz w:val="22"/>
          <w:szCs w:val="22"/>
        </w:rPr>
        <w:t>pt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on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strong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C027B">
        <w:rPr>
          <w:rFonts w:asciiTheme="minorHAnsi" w:hAnsiTheme="minorHAnsi" w:cstheme="minorHAnsi"/>
          <w:sz w:val="22"/>
          <w:szCs w:val="22"/>
        </w:rPr>
        <w:t>l, probl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m so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ving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nd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usto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r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rvi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skil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5C027B">
        <w:rPr>
          <w:rFonts w:asciiTheme="minorHAnsi" w:hAnsiTheme="minorHAnsi" w:cstheme="minorHAnsi"/>
          <w:i/>
          <w:sz w:val="22"/>
          <w:szCs w:val="22"/>
        </w:rPr>
        <w:t>.</w:t>
      </w:r>
    </w:p>
    <w:p w14:paraId="5619A2FA" w14:textId="77777777" w:rsidR="006D79AE" w:rsidRPr="005C027B" w:rsidRDefault="006D79AE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308E3C32" w14:textId="77777777" w:rsidR="006D79AE" w:rsidRPr="005C027B" w:rsidRDefault="006D79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A808CE" w14:textId="77777777" w:rsidR="006D79AE" w:rsidRPr="005C027B" w:rsidRDefault="007829F5">
      <w:pPr>
        <w:spacing w:before="29"/>
        <w:ind w:left="4009" w:right="4030"/>
        <w:jc w:val="center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ED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5C027B">
        <w:rPr>
          <w:rFonts w:asciiTheme="minorHAnsi" w:hAnsiTheme="minorHAnsi" w:cstheme="minorHAnsi"/>
          <w:b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z w:val="22"/>
          <w:szCs w:val="22"/>
        </w:rPr>
        <w:t>TION</w:t>
      </w:r>
    </w:p>
    <w:p w14:paraId="58669AFB" w14:textId="77777777" w:rsidR="006D79AE" w:rsidRPr="005C027B" w:rsidRDefault="006D79AE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73546858" w14:textId="77777777" w:rsidR="006D79AE" w:rsidRPr="005C027B" w:rsidRDefault="007829F5">
      <w:pPr>
        <w:ind w:left="10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BS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in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Co</w:t>
      </w:r>
      <w:r w:rsidRPr="005C027B">
        <w:rPr>
          <w:rFonts w:asciiTheme="minorHAnsi" w:hAnsiTheme="minorHAnsi" w:cstheme="minorHAnsi"/>
          <w:b/>
          <w:spacing w:val="-4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pu</w:t>
      </w:r>
      <w:r w:rsidRPr="005C027B">
        <w:rPr>
          <w:rFonts w:asciiTheme="minorHAnsi" w:hAnsiTheme="minorHAnsi" w:cstheme="minorHAnsi"/>
          <w:b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z w:val="22"/>
          <w:szCs w:val="22"/>
        </w:rPr>
        <w:t>r I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nf</w:t>
      </w:r>
      <w:r w:rsidRPr="005C027B">
        <w:rPr>
          <w:rFonts w:asciiTheme="minorHAnsi" w:hAnsiTheme="minorHAnsi" w:cstheme="minorHAnsi"/>
          <w:b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tion 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z w:val="22"/>
          <w:szCs w:val="22"/>
        </w:rPr>
        <w:t>yst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z w:val="22"/>
          <w:szCs w:val="22"/>
        </w:rPr>
        <w:t>—W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-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5C027B">
        <w:rPr>
          <w:rFonts w:asciiTheme="minorHAnsi" w:hAnsiTheme="minorHAnsi" w:cstheme="minorHAnsi"/>
          <w:b/>
          <w:sz w:val="22"/>
          <w:szCs w:val="22"/>
        </w:rPr>
        <w:t>ased N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5C027B">
        <w:rPr>
          <w:rFonts w:asciiTheme="minorHAnsi" w:hAnsiTheme="minorHAnsi" w:cstheme="minorHAnsi"/>
          <w:b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5C027B">
        <w:rPr>
          <w:rFonts w:asciiTheme="minorHAnsi" w:hAnsiTheme="minorHAnsi" w:cstheme="minorHAnsi"/>
          <w:b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g</w:t>
      </w:r>
    </w:p>
    <w:p w14:paraId="0833FE05" w14:textId="77777777" w:rsidR="006D79AE" w:rsidRPr="005C027B" w:rsidRDefault="007829F5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vue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Univ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rsi</w:t>
      </w:r>
      <w:r w:rsidRPr="005C027B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z w:val="22"/>
          <w:szCs w:val="22"/>
        </w:rPr>
        <w:t>, Bell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vue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NE</w:t>
      </w:r>
      <w:r w:rsidRPr="005C027B">
        <w:rPr>
          <w:rFonts w:asciiTheme="minorHAnsi" w:hAnsiTheme="minorHAnsi" w:cstheme="minorHAnsi"/>
          <w:sz w:val="22"/>
          <w:szCs w:val="22"/>
        </w:rPr>
        <w:t xml:space="preserve">                            </w:t>
      </w:r>
      <w:r w:rsidRPr="005C027B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C027B">
        <w:rPr>
          <w:rFonts w:asciiTheme="minorHAnsi" w:hAnsiTheme="minorHAnsi" w:cstheme="minorHAnsi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C027B">
        <w:rPr>
          <w:rFonts w:asciiTheme="minorHAnsi" w:hAnsiTheme="minorHAnsi" w:cstheme="minorHAnsi"/>
          <w:sz w:val="22"/>
          <w:szCs w:val="22"/>
        </w:rPr>
        <w:t xml:space="preserve">ted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du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 xml:space="preserve">on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te: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20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C027B">
        <w:rPr>
          <w:rFonts w:asciiTheme="minorHAnsi" w:hAnsiTheme="minorHAnsi" w:cstheme="minorHAnsi"/>
          <w:sz w:val="22"/>
          <w:szCs w:val="22"/>
        </w:rPr>
        <w:t>x</w:t>
      </w:r>
    </w:p>
    <w:p w14:paraId="4DA4B7A5" w14:textId="77777777" w:rsidR="006D79AE" w:rsidRPr="005C027B" w:rsidRDefault="007829F5">
      <w:pPr>
        <w:ind w:left="82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5C027B">
        <w:rPr>
          <w:rFonts w:asciiTheme="minorHAnsi" w:hAnsiTheme="minorHAnsi" w:cstheme="minorHAnsi"/>
          <w:sz w:val="22"/>
          <w:szCs w:val="22"/>
        </w:rPr>
        <w:t xml:space="preserve">s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hol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r                                              </w:t>
      </w:r>
      <w:r w:rsidRPr="005C027B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GPA to dat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: 3.86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C027B">
        <w:rPr>
          <w:rFonts w:asciiTheme="minorHAnsi" w:hAnsiTheme="minorHAnsi" w:cstheme="minorHAnsi"/>
          <w:sz w:val="22"/>
          <w:szCs w:val="22"/>
        </w:rPr>
        <w:t>4.00</w:t>
      </w:r>
    </w:p>
    <w:p w14:paraId="432606C3" w14:textId="77777777" w:rsidR="006D79AE" w:rsidRPr="005C027B" w:rsidRDefault="007829F5">
      <w:pPr>
        <w:ind w:left="820" w:right="1246" w:hanging="72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pict w14:anchorId="296CC29C">
          <v:group id="_x0000_s1045" style="position:absolute;left:0;text-align:left;margin-left:70.6pt;margin-top:37.5pt;width:470.95pt;height:0;z-index:-251650048;mso-position-horizontal-relative:page" coordorigin="1412,750" coordsize="9419,0">
            <v:shape id="_x0000_s1046" style="position:absolute;left:1412;top:750;width:9419;height:0" coordorigin="1412,750" coordsize="9419,0" path="m1412,750r9419,e" filled="f" strokeweight=".58pt">
              <v:path arrowok="t"/>
            </v:shape>
            <w10:wrap anchorx="page"/>
          </v:group>
        </w:pict>
      </w:r>
      <w:r w:rsidRPr="005C027B">
        <w:rPr>
          <w:rFonts w:asciiTheme="minorHAnsi" w:hAnsiTheme="minorHAnsi" w:cstheme="minorHAnsi"/>
          <w:b/>
          <w:sz w:val="22"/>
          <w:szCs w:val="22"/>
        </w:rPr>
        <w:t>Asso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z w:val="22"/>
          <w:szCs w:val="22"/>
        </w:rPr>
        <w:t>iate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of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Ap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5C027B">
        <w:rPr>
          <w:rFonts w:asciiTheme="minorHAnsi" w:hAnsiTheme="minorHAnsi" w:cstheme="minorHAnsi"/>
          <w:b/>
          <w:sz w:val="22"/>
          <w:szCs w:val="22"/>
        </w:rPr>
        <w:t>l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z w:val="22"/>
          <w:szCs w:val="22"/>
        </w:rPr>
        <w:t>d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z w:val="22"/>
          <w:szCs w:val="22"/>
        </w:rPr>
        <w:t>ienc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z w:val="22"/>
          <w:szCs w:val="22"/>
        </w:rPr>
        <w:t>,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Met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opol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tan Commun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Col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,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Om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ha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 xml:space="preserve">NE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C027B">
        <w:rPr>
          <w:rFonts w:asciiTheme="minorHAnsi" w:hAnsiTheme="minorHAnsi" w:cstheme="minorHAnsi"/>
          <w:sz w:val="22"/>
          <w:szCs w:val="22"/>
        </w:rPr>
        <w:t>20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xx</w:t>
      </w:r>
      <w:r w:rsidRPr="005C027B">
        <w:rPr>
          <w:rFonts w:asciiTheme="minorHAnsi" w:hAnsiTheme="minorHAnsi" w:cstheme="minorHAnsi"/>
          <w:sz w:val="22"/>
          <w:szCs w:val="22"/>
        </w:rPr>
        <w:t>) Majo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: Man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ment</w:t>
      </w:r>
      <w:r w:rsidRPr="005C027B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>rm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 xml:space="preserve">on 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z w:val="22"/>
          <w:szCs w:val="22"/>
        </w:rPr>
        <w:t xml:space="preserve">stems                           </w:t>
      </w:r>
      <w:r w:rsidRPr="005C027B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GPA: 3.45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C027B">
        <w:rPr>
          <w:rFonts w:asciiTheme="minorHAnsi" w:hAnsiTheme="minorHAnsi" w:cstheme="minorHAnsi"/>
          <w:sz w:val="22"/>
          <w:szCs w:val="22"/>
        </w:rPr>
        <w:t>4.00</w:t>
      </w:r>
    </w:p>
    <w:p w14:paraId="24DE4E2B" w14:textId="77777777" w:rsidR="006D79AE" w:rsidRPr="005C027B" w:rsidRDefault="006D79AE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7F698D9A" w14:textId="77777777" w:rsidR="006D79AE" w:rsidRPr="005C027B" w:rsidRDefault="006D79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6A3FD0" w14:textId="77777777" w:rsidR="006D79AE" w:rsidRPr="005C027B" w:rsidRDefault="007829F5">
      <w:pPr>
        <w:spacing w:before="29"/>
        <w:ind w:left="2455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TECHNI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AL 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5C027B">
        <w:rPr>
          <w:rFonts w:asciiTheme="minorHAnsi" w:hAnsiTheme="minorHAnsi" w:cstheme="minorHAnsi"/>
          <w:b/>
          <w:sz w:val="22"/>
          <w:szCs w:val="22"/>
        </w:rPr>
        <w:t>NO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5C027B">
        <w:rPr>
          <w:rFonts w:asciiTheme="minorHAnsi" w:hAnsiTheme="minorHAnsi" w:cstheme="minorHAnsi"/>
          <w:b/>
          <w:sz w:val="22"/>
          <w:szCs w:val="22"/>
        </w:rPr>
        <w:t>LED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b/>
          <w:sz w:val="22"/>
          <w:szCs w:val="22"/>
        </w:rPr>
        <w:t>E A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D S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K</w:t>
      </w:r>
      <w:r w:rsidRPr="005C027B">
        <w:rPr>
          <w:rFonts w:asciiTheme="minorHAnsi" w:hAnsiTheme="minorHAnsi" w:cstheme="minorHAnsi"/>
          <w:b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b/>
          <w:sz w:val="22"/>
          <w:szCs w:val="22"/>
        </w:rPr>
        <w:t>LS</w:t>
      </w:r>
    </w:p>
    <w:p w14:paraId="7A1ED391" w14:textId="77777777" w:rsidR="006D79AE" w:rsidRPr="005C027B" w:rsidRDefault="006D79AE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0BA76D0C" w14:textId="77777777" w:rsidR="006D79AE" w:rsidRPr="005C027B" w:rsidRDefault="007829F5">
      <w:pPr>
        <w:ind w:left="10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5C027B">
        <w:rPr>
          <w:rFonts w:asciiTheme="minorHAnsi" w:hAnsiTheme="minorHAnsi" w:cstheme="minorHAnsi"/>
          <w:b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g 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z w:val="22"/>
          <w:szCs w:val="22"/>
        </w:rPr>
        <w:t>yst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C027B">
        <w:rPr>
          <w:rFonts w:asciiTheme="minorHAnsi" w:hAnsiTheme="minorHAnsi" w:cstheme="minorHAnsi"/>
          <w:sz w:val="22"/>
          <w:szCs w:val="22"/>
        </w:rPr>
        <w:t>indows 19x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C027B">
        <w:rPr>
          <w:rFonts w:asciiTheme="minorHAnsi" w:hAnsiTheme="minorHAnsi" w:cstheme="minorHAnsi"/>
          <w:sz w:val="22"/>
          <w:szCs w:val="22"/>
        </w:rPr>
        <w:t>/2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5C027B">
        <w:rPr>
          <w:rFonts w:asciiTheme="minorHAnsi" w:hAnsiTheme="minorHAnsi" w:cstheme="minorHAnsi"/>
          <w:sz w:val="22"/>
          <w:szCs w:val="22"/>
        </w:rPr>
        <w:t>x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C027B">
        <w:rPr>
          <w:rFonts w:asciiTheme="minorHAnsi" w:hAnsiTheme="minorHAnsi" w:cstheme="minorHAnsi"/>
          <w:sz w:val="22"/>
          <w:szCs w:val="22"/>
        </w:rPr>
        <w:t>/X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5C027B">
        <w:rPr>
          <w:rFonts w:asciiTheme="minorHAnsi" w:hAnsiTheme="minorHAnsi" w:cstheme="minorHAnsi"/>
          <w:sz w:val="22"/>
          <w:szCs w:val="22"/>
        </w:rPr>
        <w:t xml:space="preserve">/NT,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X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inux</w:t>
      </w:r>
    </w:p>
    <w:p w14:paraId="310F1324" w14:textId="77777777" w:rsidR="006D79AE" w:rsidRPr="005C027B" w:rsidRDefault="007829F5">
      <w:pPr>
        <w:ind w:left="10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ec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hn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ical 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Su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5C027B">
        <w:rPr>
          <w:rFonts w:asciiTheme="minorHAnsi" w:hAnsiTheme="minorHAnsi" w:cstheme="minorHAnsi"/>
          <w:b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z w:val="22"/>
          <w:szCs w:val="22"/>
        </w:rPr>
        <w:t>t: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ns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on, Confi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on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&amp; Troubl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shooting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of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H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C027B">
        <w:rPr>
          <w:rFonts w:asciiTheme="minorHAnsi" w:hAnsiTheme="minorHAnsi" w:cstheme="minorHAnsi"/>
          <w:sz w:val="22"/>
          <w:szCs w:val="22"/>
        </w:rPr>
        <w:t>w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re &amp;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C027B">
        <w:rPr>
          <w:rFonts w:asciiTheme="minorHAnsi" w:hAnsiTheme="minorHAnsi" w:cstheme="minorHAnsi"/>
          <w:sz w:val="22"/>
          <w:szCs w:val="22"/>
        </w:rPr>
        <w:t>tw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re</w:t>
      </w:r>
    </w:p>
    <w:p w14:paraId="2A5E253F" w14:textId="77777777" w:rsidR="006D79AE" w:rsidRPr="005C027B" w:rsidRDefault="007829F5">
      <w:pPr>
        <w:ind w:left="100" w:right="1818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pict w14:anchorId="4C729557">
          <v:group id="_x0000_s1043" style="position:absolute;left:0;text-align:left;margin-left:70.6pt;margin-top:51.3pt;width:470.95pt;height:0;z-index:-251649024;mso-position-horizontal-relative:page" coordorigin="1412,1026" coordsize="9419,0">
            <v:shape id="_x0000_s1044" style="position:absolute;left:1412;top:1026;width:9419;height:0" coordorigin="1412,1026" coordsize="9419,0" path="m1412,1026r9419,e" filled="f" strokeweight=".58pt">
              <v:path arrowok="t"/>
            </v:shape>
            <w10:wrap anchorx="page"/>
          </v:group>
        </w:pict>
      </w:r>
      <w:r w:rsidRPr="005C027B">
        <w:rPr>
          <w:rFonts w:asciiTheme="minorHAnsi" w:hAnsiTheme="minorHAnsi" w:cstheme="minorHAnsi"/>
          <w:b/>
          <w:sz w:val="22"/>
          <w:szCs w:val="22"/>
        </w:rPr>
        <w:t>La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g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5C027B">
        <w:rPr>
          <w:rFonts w:asciiTheme="minorHAnsi" w:hAnsiTheme="minorHAnsi" w:cstheme="minorHAnsi"/>
          <w:b/>
          <w:sz w:val="22"/>
          <w:szCs w:val="22"/>
        </w:rPr>
        <w:t>ag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s: </w:t>
      </w:r>
      <w:r w:rsidRPr="005C027B">
        <w:rPr>
          <w:rFonts w:asciiTheme="minorHAnsi" w:hAnsiTheme="minorHAnsi" w:cstheme="minorHAnsi"/>
          <w:sz w:val="22"/>
          <w:szCs w:val="22"/>
        </w:rPr>
        <w:t>Visu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l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Ba</w:t>
      </w:r>
      <w:r w:rsidRPr="005C027B">
        <w:rPr>
          <w:rFonts w:asciiTheme="minorHAnsi" w:hAnsiTheme="minorHAnsi" w:cstheme="minorHAnsi"/>
          <w:sz w:val="22"/>
          <w:szCs w:val="22"/>
        </w:rPr>
        <w:t xml:space="preserve">sic, C,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++</w:t>
      </w:r>
      <w:r w:rsidRPr="005C027B">
        <w:rPr>
          <w:rFonts w:asciiTheme="minorHAnsi" w:hAnsiTheme="minorHAnsi" w:cstheme="minorHAnsi"/>
          <w:sz w:val="22"/>
          <w:szCs w:val="22"/>
        </w:rPr>
        <w:t>, Visu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l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+</w:t>
      </w:r>
      <w:r w:rsidRPr="005C027B">
        <w:rPr>
          <w:rFonts w:asciiTheme="minorHAnsi" w:hAnsiTheme="minorHAnsi" w:cstheme="minorHAnsi"/>
          <w:sz w:val="22"/>
          <w:szCs w:val="22"/>
        </w:rPr>
        <w:t xml:space="preserve">+,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, HT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, X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,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AS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C027B">
        <w:rPr>
          <w:rFonts w:asciiTheme="minorHAnsi" w:hAnsiTheme="minorHAnsi" w:cstheme="minorHAnsi"/>
          <w:sz w:val="22"/>
          <w:szCs w:val="22"/>
        </w:rPr>
        <w:t xml:space="preserve">.NET </w:t>
      </w:r>
      <w:r w:rsidRPr="005C027B">
        <w:rPr>
          <w:rFonts w:asciiTheme="minorHAnsi" w:hAnsiTheme="minorHAnsi" w:cstheme="minorHAnsi"/>
          <w:b/>
          <w:sz w:val="22"/>
          <w:szCs w:val="22"/>
        </w:rPr>
        <w:t>Da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ase 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ag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me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t: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lational 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tab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s.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Q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 xml:space="preserve">, 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/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Q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, MS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ss </w:t>
      </w:r>
      <w:r w:rsidRPr="005C027B">
        <w:rPr>
          <w:rFonts w:asciiTheme="minorHAnsi" w:hAnsiTheme="minorHAnsi" w:cstheme="minorHAnsi"/>
          <w:b/>
          <w:sz w:val="22"/>
          <w:szCs w:val="22"/>
        </w:rPr>
        <w:t>Ap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5C027B">
        <w:rPr>
          <w:rFonts w:asciiTheme="minorHAnsi" w:hAnsiTheme="minorHAnsi" w:cstheme="minorHAnsi"/>
          <w:b/>
          <w:sz w:val="22"/>
          <w:szCs w:val="22"/>
        </w:rPr>
        <w:t>l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z w:val="22"/>
          <w:szCs w:val="22"/>
        </w:rPr>
        <w:t>io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s: </w:t>
      </w:r>
      <w:r w:rsidRPr="005C027B">
        <w:rPr>
          <w:rFonts w:asciiTheme="minorHAnsi" w:hAnsiTheme="minorHAnsi" w:cstheme="minorHAnsi"/>
          <w:sz w:val="22"/>
          <w:szCs w:val="22"/>
        </w:rPr>
        <w:t>MS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C027B">
        <w:rPr>
          <w:rFonts w:asciiTheme="minorHAnsi" w:hAnsiTheme="minorHAnsi" w:cstheme="minorHAnsi"/>
          <w:sz w:val="22"/>
          <w:szCs w:val="22"/>
        </w:rPr>
        <w:t>fi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d, 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C027B">
        <w:rPr>
          <w:rFonts w:asciiTheme="minorHAnsi" w:hAnsiTheme="minorHAnsi" w:cstheme="minorHAnsi"/>
          <w:sz w:val="22"/>
          <w:szCs w:val="22"/>
        </w:rPr>
        <w:t xml:space="preserve">l,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C027B">
        <w:rPr>
          <w:rFonts w:asciiTheme="minorHAnsi" w:hAnsiTheme="minorHAnsi" w:cstheme="minorHAnsi"/>
          <w:sz w:val="22"/>
          <w:szCs w:val="22"/>
        </w:rPr>
        <w:t>ow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rPoint, Out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ook),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MS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5C027B">
        <w:rPr>
          <w:rFonts w:asciiTheme="minorHAnsi" w:hAnsiTheme="minorHAnsi" w:cstheme="minorHAnsi"/>
          <w:sz w:val="22"/>
          <w:szCs w:val="22"/>
        </w:rPr>
        <w:t>roj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</w:p>
    <w:p w14:paraId="78C79B34" w14:textId="77777777" w:rsidR="006D79AE" w:rsidRPr="005C027B" w:rsidRDefault="006D79AE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1C9A185F" w14:textId="77777777" w:rsidR="006D79AE" w:rsidRPr="005C027B" w:rsidRDefault="006D79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EA5BF5D" w14:textId="77777777" w:rsidR="006D79AE" w:rsidRPr="005C027B" w:rsidRDefault="007829F5">
      <w:pPr>
        <w:spacing w:before="29"/>
        <w:ind w:left="2991" w:right="3013"/>
        <w:jc w:val="center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C027B">
        <w:rPr>
          <w:rFonts w:asciiTheme="minorHAnsi" w:hAnsiTheme="minorHAnsi" w:cstheme="minorHAnsi"/>
          <w:b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5C027B">
        <w:rPr>
          <w:rFonts w:asciiTheme="minorHAnsi" w:hAnsiTheme="minorHAnsi" w:cstheme="minorHAnsi"/>
          <w:b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SS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IONAL 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z w:val="22"/>
          <w:szCs w:val="22"/>
        </w:rPr>
        <w:t>XPERIENCE</w:t>
      </w:r>
    </w:p>
    <w:p w14:paraId="17AB3E3C" w14:textId="77777777" w:rsidR="006D79AE" w:rsidRPr="005C027B" w:rsidRDefault="006D79AE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1F7F4968" w14:textId="77777777" w:rsidR="006D79AE" w:rsidRPr="005C027B" w:rsidRDefault="007829F5">
      <w:pPr>
        <w:ind w:left="10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pu</w:t>
      </w:r>
      <w:r w:rsidRPr="005C027B">
        <w:rPr>
          <w:rFonts w:asciiTheme="minorHAnsi" w:hAnsiTheme="minorHAnsi" w:cstheme="minorHAnsi"/>
          <w:b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Supp</w:t>
      </w:r>
      <w:r w:rsidRPr="005C027B">
        <w:rPr>
          <w:rFonts w:asciiTheme="minorHAnsi" w:hAnsiTheme="minorHAnsi" w:cstheme="minorHAnsi"/>
          <w:b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z w:val="22"/>
          <w:szCs w:val="22"/>
        </w:rPr>
        <w:t>t T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chn</w:t>
      </w:r>
      <w:r w:rsidRPr="005C027B">
        <w:rPr>
          <w:rFonts w:asciiTheme="minorHAnsi" w:hAnsiTheme="minorHAnsi" w:cstheme="minorHAnsi"/>
          <w:b/>
          <w:sz w:val="22"/>
          <w:szCs w:val="22"/>
        </w:rPr>
        <w:t>icia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/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,</w:t>
      </w:r>
      <w:r w:rsidRPr="005C027B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 xml:space="preserve">Union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Pac</w:t>
      </w:r>
      <w:r w:rsidRPr="005C027B">
        <w:rPr>
          <w:rFonts w:asciiTheme="minorHAnsi" w:hAnsiTheme="minorHAnsi" w:cstheme="minorHAnsi"/>
          <w:sz w:val="22"/>
          <w:szCs w:val="22"/>
        </w:rPr>
        <w:t>ific 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ro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d,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Om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ha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 xml:space="preserve">NE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um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 20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C027B">
        <w:rPr>
          <w:rFonts w:asciiTheme="minorHAnsi" w:hAnsiTheme="minorHAnsi" w:cstheme="minorHAnsi"/>
          <w:sz w:val="22"/>
          <w:szCs w:val="22"/>
        </w:rPr>
        <w:t>)</w:t>
      </w:r>
    </w:p>
    <w:p w14:paraId="712FEACD" w14:textId="77777777" w:rsidR="006D79AE" w:rsidRPr="005C027B" w:rsidRDefault="007829F5">
      <w:pPr>
        <w:spacing w:before="3"/>
        <w:ind w:left="4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5C027B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 xml:space="preserve">Assisted in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z w:val="22"/>
          <w:szCs w:val="22"/>
        </w:rPr>
        <w:t>stems admin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str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 xml:space="preserve">on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nd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onf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on in U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 xml:space="preserve">X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nd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C027B">
        <w:rPr>
          <w:rFonts w:asciiTheme="minorHAnsi" w:hAnsiTheme="minorHAnsi" w:cstheme="minorHAnsi"/>
          <w:sz w:val="22"/>
          <w:szCs w:val="22"/>
        </w:rPr>
        <w:t>indo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5C027B">
        <w:rPr>
          <w:rFonts w:asciiTheme="minorHAnsi" w:hAnsiTheme="minorHAnsi" w:cstheme="minorHAnsi"/>
          <w:sz w:val="22"/>
          <w:szCs w:val="22"/>
        </w:rPr>
        <w:t>s NT.</w:t>
      </w:r>
    </w:p>
    <w:p w14:paraId="564FBA60" w14:textId="77777777" w:rsidR="006D79AE" w:rsidRPr="005C027B" w:rsidRDefault="007829F5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5C027B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nstall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nd maintain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loc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l 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tw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>rks, in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lud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Nov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ll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nd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C027B">
        <w:rPr>
          <w:rFonts w:asciiTheme="minorHAnsi" w:hAnsiTheme="minorHAnsi" w:cstheme="minorHAnsi"/>
          <w:sz w:val="22"/>
          <w:szCs w:val="22"/>
        </w:rPr>
        <w:t>ind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 xml:space="preserve">ws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z w:val="22"/>
          <w:szCs w:val="22"/>
        </w:rPr>
        <w:t>stems.</w:t>
      </w:r>
    </w:p>
    <w:p w14:paraId="4BADD11D" w14:textId="77777777" w:rsidR="006D79AE" w:rsidRPr="005C027B" w:rsidRDefault="007829F5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5C027B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ta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C027B">
        <w:rPr>
          <w:rFonts w:asciiTheme="minorHAnsi" w:hAnsiTheme="minorHAnsi" w:cstheme="minorHAnsi"/>
          <w:sz w:val="22"/>
          <w:szCs w:val="22"/>
        </w:rPr>
        <w:t>f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d H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lp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sk; </w:t>
      </w:r>
      <w:r w:rsidRPr="005C027B">
        <w:rPr>
          <w:rFonts w:asciiTheme="minorHAnsi" w:hAnsiTheme="minorHAnsi" w:cstheme="minorHAnsi"/>
          <w:sz w:val="22"/>
          <w:szCs w:val="22"/>
        </w:rPr>
        <w:t>an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nd 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solved </w:t>
      </w:r>
      <w:r w:rsidRPr="005C027B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z w:val="22"/>
          <w:szCs w:val="22"/>
        </w:rPr>
        <w:t>stem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 xml:space="preserve">oblems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ounte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d </w:t>
      </w:r>
      <w:r w:rsidRPr="005C027B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nd u</w:t>
      </w:r>
      <w:r w:rsidRPr="005C027B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rs.</w:t>
      </w:r>
    </w:p>
    <w:p w14:paraId="663C1003" w14:textId="77777777" w:rsidR="006D79AE" w:rsidRPr="005C027B" w:rsidRDefault="007829F5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5C027B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rticip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ted in the 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nd 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lop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nt of the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rtme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 xml:space="preserve">t’s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b site.</w:t>
      </w:r>
    </w:p>
    <w:p w14:paraId="293F320F" w14:textId="77777777" w:rsidR="006D79AE" w:rsidRPr="005C027B" w:rsidRDefault="007829F5">
      <w:pPr>
        <w:spacing w:before="3"/>
        <w:ind w:left="4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5C027B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 xml:space="preserve">Assisted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C027B">
        <w:rPr>
          <w:rFonts w:asciiTheme="minorHAnsi" w:hAnsiTheme="minorHAnsi" w:cstheme="minorHAnsi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h the 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in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of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C027B">
        <w:rPr>
          <w:rFonts w:asciiTheme="minorHAnsi" w:hAnsiTheme="minorHAnsi" w:cstheme="minorHAnsi"/>
          <w:sz w:val="22"/>
          <w:szCs w:val="22"/>
        </w:rPr>
        <w:t>mail and ot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nt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rn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t appli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ons.</w:t>
      </w:r>
    </w:p>
    <w:p w14:paraId="787043A9" w14:textId="77777777" w:rsidR="006D79AE" w:rsidRPr="005C027B" w:rsidRDefault="007829F5">
      <w:pPr>
        <w:spacing w:before="57"/>
        <w:ind w:left="10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pu</w:t>
      </w:r>
      <w:r w:rsidRPr="005C027B">
        <w:rPr>
          <w:rFonts w:asciiTheme="minorHAnsi" w:hAnsiTheme="minorHAnsi" w:cstheme="minorHAnsi"/>
          <w:b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Lab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Assistant,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Univ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rsi</w:t>
      </w:r>
      <w:r w:rsidRPr="005C027B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z w:val="22"/>
          <w:szCs w:val="22"/>
        </w:rPr>
        <w:t>,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B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vue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 xml:space="preserve">NE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C027B">
        <w:rPr>
          <w:rFonts w:asciiTheme="minorHAnsi" w:hAnsiTheme="minorHAnsi" w:cstheme="minorHAnsi"/>
          <w:sz w:val="22"/>
          <w:szCs w:val="22"/>
        </w:rPr>
        <w:t>20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C027B">
        <w:rPr>
          <w:rFonts w:asciiTheme="minorHAnsi" w:hAnsiTheme="minorHAnsi" w:cstheme="minorHAnsi"/>
          <w:sz w:val="22"/>
          <w:szCs w:val="22"/>
        </w:rPr>
        <w:t>x</w:t>
      </w:r>
      <w:r w:rsidRPr="005C027B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– 2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5C027B">
        <w:rPr>
          <w:rFonts w:asciiTheme="minorHAnsi" w:hAnsiTheme="minorHAnsi" w:cstheme="minorHAnsi"/>
          <w:sz w:val="22"/>
          <w:szCs w:val="22"/>
        </w:rPr>
        <w:t>xx)</w:t>
      </w:r>
    </w:p>
    <w:p w14:paraId="05E09EE9" w14:textId="77777777" w:rsidR="006D79AE" w:rsidRPr="005C027B" w:rsidRDefault="007829F5">
      <w:pPr>
        <w:tabs>
          <w:tab w:val="left" w:pos="820"/>
        </w:tabs>
        <w:spacing w:before="24" w:line="260" w:lineRule="exact"/>
        <w:ind w:left="820" w:right="175" w:hanging="3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pict w14:anchorId="62D80D0F">
          <v:group id="_x0000_s1041" style="position:absolute;left:0;text-align:left;margin-left:70.6pt;margin-top:38.3pt;width:470.95pt;height:0;z-index:-251648000;mso-position-horizontal-relative:page" coordorigin="1412,766" coordsize="9419,0">
            <v:shape id="_x0000_s1042" style="position:absolute;left:1412;top:766;width:9419;height:0" coordorigin="1412,766" coordsize="9419,0" path="m1412,766r9419,e" filled="f" strokeweight=".20464mm">
              <v:path arrowok="t"/>
            </v:shape>
            <w10:wrap anchorx="page"/>
          </v:group>
        </w:pict>
      </w: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C027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C027B">
        <w:rPr>
          <w:rFonts w:asciiTheme="minorHAnsi" w:hAnsiTheme="minorHAnsi" w:cstheme="minorHAnsi"/>
          <w:sz w:val="22"/>
          <w:szCs w:val="22"/>
        </w:rPr>
        <w:t>rovid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dvice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5C027B">
        <w:rPr>
          <w:rFonts w:asciiTheme="minorHAnsi" w:hAnsiTheme="minorHAnsi" w:cstheme="minorHAnsi"/>
          <w:sz w:val="22"/>
          <w:szCs w:val="22"/>
        </w:rPr>
        <w:t>nd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ui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to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ol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5C027B">
        <w:rPr>
          <w:rFonts w:asciiTheme="minorHAnsi" w:hAnsiTheme="minorHAnsi" w:cstheme="minorHAnsi"/>
          <w:sz w:val="22"/>
          <w:szCs w:val="22"/>
        </w:rPr>
        <w:t>ge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students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 xml:space="preserve">on the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f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ve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 xml:space="preserve">use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>f 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s and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rious softw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re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ppl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ons.</w:t>
      </w:r>
    </w:p>
    <w:p w14:paraId="153D1582" w14:textId="77777777" w:rsidR="006D79AE" w:rsidRPr="005C027B" w:rsidRDefault="006D79AE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636ECCEE" w14:textId="77777777" w:rsidR="006D79AE" w:rsidRPr="005C027B" w:rsidRDefault="006D79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B8A2D9" w14:textId="77777777" w:rsidR="006D79AE" w:rsidRPr="005C027B" w:rsidRDefault="007829F5">
      <w:pPr>
        <w:spacing w:before="29"/>
        <w:ind w:left="3197" w:right="3218"/>
        <w:jc w:val="center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COLLE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b/>
          <w:sz w:val="22"/>
          <w:szCs w:val="22"/>
        </w:rPr>
        <w:t>IATE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z w:val="22"/>
          <w:szCs w:val="22"/>
        </w:rPr>
        <w:t>TIVITI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z w:val="22"/>
          <w:szCs w:val="22"/>
        </w:rPr>
        <w:t>S</w:t>
      </w:r>
    </w:p>
    <w:p w14:paraId="424C373F" w14:textId="77777777" w:rsidR="006D79AE" w:rsidRPr="005C027B" w:rsidRDefault="006D79AE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00F0529E" w14:textId="77777777" w:rsidR="006D79AE" w:rsidRPr="005C027B" w:rsidRDefault="007829F5">
      <w:pPr>
        <w:ind w:left="10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Vol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un</w:t>
      </w:r>
      <w:r w:rsidRPr="005C027B">
        <w:rPr>
          <w:rFonts w:asciiTheme="minorHAnsi" w:hAnsiTheme="minorHAnsi" w:cstheme="minorHAnsi"/>
          <w:b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Cont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bu</w:t>
      </w:r>
      <w:r w:rsidRPr="005C027B">
        <w:rPr>
          <w:rFonts w:asciiTheme="minorHAnsi" w:hAnsiTheme="minorHAnsi" w:cstheme="minorHAnsi"/>
          <w:b/>
          <w:sz w:val="22"/>
          <w:szCs w:val="22"/>
        </w:rPr>
        <w:t>to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z w:val="22"/>
          <w:szCs w:val="22"/>
        </w:rPr>
        <w:t>,</w:t>
      </w:r>
      <w:r w:rsidRPr="005C027B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vue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Univ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rsi</w:t>
      </w:r>
      <w:r w:rsidRPr="005C027B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Compu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b 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wsl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</w:p>
    <w:p w14:paraId="1E9E2C00" w14:textId="77777777" w:rsidR="006D79AE" w:rsidRPr="005C027B" w:rsidRDefault="007829F5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pict w14:anchorId="1579EC37">
          <v:group id="_x0000_s1039" style="position:absolute;left:0;text-align:left;margin-left:70.6pt;margin-top:23.55pt;width:470.95pt;height:0;z-index:-251646976;mso-position-horizontal-relative:page" coordorigin="1412,471" coordsize="9419,0">
            <v:shape id="_x0000_s1040" style="position:absolute;left:1412;top:471;width:9419;height:0" coordorigin="1412,471" coordsize="9419,0" path="m1412,471r9419,e" filled="f" strokeweight=".20464mm">
              <v:path arrowok="t"/>
            </v:shape>
            <w10:wrap anchorx="page"/>
          </v:group>
        </w:pict>
      </w:r>
      <w:r w:rsidRPr="005C027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b</w:t>
      </w:r>
      <w:r w:rsidRPr="005C027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er</w:t>
      </w:r>
      <w:r w:rsidRPr="005C027B">
        <w:rPr>
          <w:rFonts w:asciiTheme="minorHAnsi" w:hAnsiTheme="minorHAnsi" w:cstheme="minorHAnsi"/>
          <w:b/>
          <w:position w:val="-1"/>
          <w:sz w:val="22"/>
          <w:szCs w:val="22"/>
        </w:rPr>
        <w:t>,</w:t>
      </w:r>
      <w:r w:rsidRPr="005C027B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rsi</w:t>
      </w:r>
      <w:r w:rsidRPr="005C027B">
        <w:rPr>
          <w:rFonts w:asciiTheme="minorHAnsi" w:hAnsiTheme="minorHAnsi" w:cstheme="minorHAnsi"/>
          <w:spacing w:val="5"/>
          <w:position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2"/>
          <w:position w:val="-1"/>
          <w:sz w:val="22"/>
          <w:szCs w:val="22"/>
        </w:rPr>
        <w:t>b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ll</w:t>
      </w:r>
      <w:r w:rsidRPr="005C027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>ea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 xml:space="preserve">m, </w:t>
      </w:r>
      <w:r w:rsidRPr="005C027B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vue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Uni</w:t>
      </w:r>
      <w:r w:rsidRPr="005C027B">
        <w:rPr>
          <w:rFonts w:asciiTheme="minorHAnsi" w:hAnsiTheme="minorHAnsi" w:cstheme="minorHAnsi"/>
          <w:spacing w:val="2"/>
          <w:position w:val="-1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rsi</w:t>
      </w:r>
      <w:r w:rsidRPr="005C027B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position w:val="-1"/>
          <w:sz w:val="22"/>
          <w:szCs w:val="22"/>
        </w:rPr>
        <w:t>y</w:t>
      </w:r>
    </w:p>
    <w:p w14:paraId="350AC31C" w14:textId="77777777" w:rsidR="006D79AE" w:rsidRPr="005C027B" w:rsidRDefault="006D79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EBD69B" w14:textId="77777777" w:rsidR="006D79AE" w:rsidRPr="005C027B" w:rsidRDefault="006D79AE">
      <w:pPr>
        <w:spacing w:before="19" w:line="280" w:lineRule="exact"/>
        <w:rPr>
          <w:rFonts w:asciiTheme="minorHAnsi" w:hAnsiTheme="minorHAnsi" w:cstheme="minorHAnsi"/>
          <w:sz w:val="22"/>
          <w:szCs w:val="22"/>
        </w:rPr>
      </w:pPr>
    </w:p>
    <w:p w14:paraId="0A95012B" w14:textId="77777777" w:rsidR="006D79AE" w:rsidRPr="005C027B" w:rsidRDefault="007829F5">
      <w:pPr>
        <w:spacing w:before="29"/>
        <w:ind w:left="2256"/>
        <w:rPr>
          <w:rFonts w:asciiTheme="minorHAnsi" w:hAnsiTheme="minorHAnsi" w:cstheme="minorHAnsi"/>
          <w:sz w:val="22"/>
          <w:szCs w:val="22"/>
        </w:rPr>
        <w:sectPr w:rsidR="006D79AE" w:rsidRPr="005C027B">
          <w:headerReference w:type="default" r:id="rId25"/>
          <w:pgSz w:w="12240" w:h="15840"/>
          <w:pgMar w:top="660" w:right="1320" w:bottom="280" w:left="1340" w:header="0" w:footer="0" w:gutter="0"/>
          <w:cols w:space="720"/>
        </w:sectPr>
      </w:pPr>
      <w:r w:rsidRPr="005C027B">
        <w:rPr>
          <w:rFonts w:asciiTheme="minorHAnsi" w:hAnsiTheme="minorHAnsi" w:cstheme="minorHAnsi"/>
          <w:b/>
          <w:sz w:val="22"/>
          <w:szCs w:val="22"/>
        </w:rPr>
        <w:t>RE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F</w:t>
      </w:r>
      <w:r w:rsidRPr="005C027B">
        <w:rPr>
          <w:rFonts w:asciiTheme="minorHAnsi" w:hAnsiTheme="minorHAnsi" w:cstheme="minorHAnsi"/>
          <w:b/>
          <w:sz w:val="22"/>
          <w:szCs w:val="22"/>
        </w:rPr>
        <w:t>EREN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z w:val="22"/>
          <w:szCs w:val="22"/>
        </w:rPr>
        <w:t>ES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5C027B">
        <w:rPr>
          <w:rFonts w:asciiTheme="minorHAnsi" w:hAnsiTheme="minorHAnsi" w:cstheme="minorHAnsi"/>
          <w:b/>
          <w:sz w:val="22"/>
          <w:szCs w:val="22"/>
        </w:rPr>
        <w:t>AI</w:t>
      </w:r>
      <w:r w:rsidRPr="005C027B">
        <w:rPr>
          <w:rFonts w:asciiTheme="minorHAnsi" w:hAnsiTheme="minorHAnsi" w:cstheme="minorHAnsi"/>
          <w:b/>
          <w:spacing w:val="3"/>
          <w:sz w:val="22"/>
          <w:szCs w:val="22"/>
        </w:rPr>
        <w:t>L</w:t>
      </w:r>
      <w:r w:rsidRPr="005C027B">
        <w:rPr>
          <w:rFonts w:asciiTheme="minorHAnsi" w:hAnsiTheme="minorHAnsi" w:cstheme="minorHAnsi"/>
          <w:b/>
          <w:sz w:val="22"/>
          <w:szCs w:val="22"/>
        </w:rPr>
        <w:t>AB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b/>
          <w:sz w:val="22"/>
          <w:szCs w:val="22"/>
        </w:rPr>
        <w:t>E U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C027B">
        <w:rPr>
          <w:rFonts w:asciiTheme="minorHAnsi" w:hAnsiTheme="minorHAnsi" w:cstheme="minorHAnsi"/>
          <w:b/>
          <w:sz w:val="22"/>
          <w:szCs w:val="22"/>
        </w:rPr>
        <w:t>ON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REQUE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z w:val="22"/>
          <w:szCs w:val="22"/>
        </w:rPr>
        <w:t>T</w:t>
      </w:r>
    </w:p>
    <w:p w14:paraId="115A8C71" w14:textId="77777777" w:rsidR="006D79AE" w:rsidRPr="005C027B" w:rsidRDefault="007829F5">
      <w:pPr>
        <w:spacing w:before="57" w:line="300" w:lineRule="exact"/>
        <w:ind w:right="119"/>
        <w:jc w:val="right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lastRenderedPageBreak/>
        <w:pict w14:anchorId="0167C5D0">
          <v:group id="_x0000_s1034" style="position:absolute;left:0;text-align:left;margin-left:65.85pt;margin-top:145.15pt;width:480.45pt;height:41.05pt;z-index:-251644928;mso-position-horizontal-relative:page;mso-position-vertical-relative:page" coordorigin="1317,2903" coordsize="9609,821">
            <v:shape id="_x0000_s1038" style="position:absolute;left:1332;top:2919;width:9577;height:0" coordorigin="1332,2919" coordsize="9577,0" path="m1332,2919r9578,e" filled="f" strokeweight=".82pt">
              <v:path arrowok="t"/>
            </v:shape>
            <v:shape id="_x0000_s1037" style="position:absolute;left:1332;top:3708;width:9577;height:0" coordorigin="1332,3708" coordsize="9577,0" path="m1332,3708r9578,e" filled="f" strokeweight=".82pt">
              <v:path arrowok="t"/>
            </v:shape>
            <v:shape id="_x0000_s1036" style="position:absolute;left:1325;top:2911;width:0;height:804" coordorigin="1325,2911" coordsize="0,804" path="m1325,2911r,805e" filled="f" strokeweight=".29775mm">
              <v:path arrowok="t"/>
            </v:shape>
            <v:shape id="_x0000_s1035" style="position:absolute;left:10917;top:2912;width:0;height:804" coordorigin="10917,2912" coordsize="0,804" path="m10917,2912r,804e" filled="f" strokeweight=".82pt">
              <v:path arrowok="t"/>
            </v:shape>
            <w10:wrap anchorx="page" anchory="page"/>
          </v:group>
        </w:pict>
      </w:r>
      <w:r w:rsidRPr="005C027B">
        <w:rPr>
          <w:rFonts w:asciiTheme="minorHAnsi" w:hAnsiTheme="minorHAnsi" w:cstheme="minorHAnsi"/>
          <w:sz w:val="22"/>
          <w:szCs w:val="22"/>
        </w:rPr>
        <w:pict w14:anchorId="051C6926">
          <v:group id="_x0000_s1031" style="position:absolute;left:0;text-align:left;margin-left:70.05pt;margin-top:20.05pt;width:472pt;height:1.8pt;z-index:-251645952;mso-position-horizontal-relative:page" coordorigin="1401,401" coordsize="9440,36">
            <v:shape id="_x0000_s1033" style="position:absolute;left:1412;top:412;width:9419;height:0" coordorigin="1412,412" coordsize="9419,0" path="m1412,412r9419,e" filled="f" strokeweight="1.06pt">
              <v:path arrowok="t"/>
            </v:shape>
            <v:shape id="_x0000_s1032" style="position:absolute;left:1412;top:429;width:9419;height:0" coordorigin="1412,429" coordsize="9419,0" path="m1412,429r9419,e" filled="f" strokeweight=".82pt">
              <v:path arrowok="t"/>
            </v:shape>
            <w10:wrap anchorx="page"/>
          </v:group>
        </w:pict>
      </w:r>
      <w:r w:rsidRPr="005C027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FUNC</w:t>
      </w:r>
      <w:r w:rsidRPr="005C027B">
        <w:rPr>
          <w:rFonts w:asciiTheme="minorHAnsi" w:hAnsiTheme="minorHAnsi" w:cstheme="minorHAnsi"/>
          <w:b/>
          <w:position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position w:val="-1"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NA</w:t>
      </w:r>
      <w:r w:rsidRPr="005C027B">
        <w:rPr>
          <w:rFonts w:asciiTheme="minorHAnsi" w:hAnsiTheme="minorHAnsi" w:cstheme="minorHAnsi"/>
          <w:b/>
          <w:position w:val="-1"/>
          <w:sz w:val="22"/>
          <w:szCs w:val="22"/>
        </w:rPr>
        <w:t>L</w:t>
      </w:r>
    </w:p>
    <w:p w14:paraId="59CA78E8" w14:textId="77777777" w:rsidR="006D79AE" w:rsidRPr="005C027B" w:rsidRDefault="006D79AE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478D3C6A" w14:textId="77777777" w:rsidR="006D79AE" w:rsidRPr="005C027B" w:rsidRDefault="007829F5">
      <w:pPr>
        <w:spacing w:before="24"/>
        <w:ind w:right="117"/>
        <w:jc w:val="right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z w:val="22"/>
          <w:szCs w:val="22"/>
        </w:rPr>
        <w:t>.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AMP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LE 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z w:val="22"/>
          <w:szCs w:val="22"/>
        </w:rPr>
        <w:t>X</w:t>
      </w:r>
    </w:p>
    <w:p w14:paraId="10538A13" w14:textId="77777777" w:rsidR="006D79AE" w:rsidRPr="005C027B" w:rsidRDefault="007829F5">
      <w:pPr>
        <w:spacing w:line="260" w:lineRule="exact"/>
        <w:ind w:right="120"/>
        <w:jc w:val="right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t>987 No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thridge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</w:p>
    <w:p w14:paraId="6FE4AD07" w14:textId="77777777" w:rsidR="006D79AE" w:rsidRPr="005C027B" w:rsidRDefault="007829F5">
      <w:pPr>
        <w:ind w:left="7205" w:right="120" w:hanging="163"/>
        <w:jc w:val="right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t>Om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h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, 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ska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5C027B">
        <w:rPr>
          <w:rFonts w:asciiTheme="minorHAnsi" w:hAnsiTheme="minorHAnsi" w:cstheme="minorHAnsi"/>
          <w:sz w:val="22"/>
          <w:szCs w:val="22"/>
        </w:rPr>
        <w:t>8123 (402)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543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C027B">
        <w:rPr>
          <w:rFonts w:asciiTheme="minorHAnsi" w:hAnsiTheme="minorHAnsi" w:cstheme="minorHAnsi"/>
          <w:sz w:val="22"/>
          <w:szCs w:val="22"/>
        </w:rPr>
        <w:t>1234</w:t>
      </w:r>
      <w:hyperlink r:id="rId26">
        <w:r w:rsidRPr="005C027B">
          <w:rPr>
            <w:rFonts w:asciiTheme="minorHAnsi" w:hAnsiTheme="minorHAnsi" w:cstheme="minorHAnsi"/>
            <w:sz w:val="22"/>
            <w:szCs w:val="22"/>
          </w:rPr>
          <w:t xml:space="preserve"> i</w:t>
        </w:r>
        <w:r w:rsidRPr="005C027B">
          <w:rPr>
            <w:rFonts w:asciiTheme="minorHAnsi" w:hAnsiTheme="minorHAnsi" w:cstheme="minorHAnsi"/>
            <w:spacing w:val="1"/>
            <w:sz w:val="22"/>
            <w:szCs w:val="22"/>
          </w:rPr>
          <w:t>m</w:t>
        </w:r>
        <w:r w:rsidRPr="005C027B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5C027B">
          <w:rPr>
            <w:rFonts w:asciiTheme="minorHAnsi" w:hAnsiTheme="minorHAnsi" w:cstheme="minorHAnsi"/>
            <w:sz w:val="22"/>
            <w:szCs w:val="22"/>
          </w:rPr>
          <w:t>s</w:t>
        </w:r>
        <w:r w:rsidRPr="005C027B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5C027B">
          <w:rPr>
            <w:rFonts w:asciiTheme="minorHAnsi" w:hAnsiTheme="minorHAnsi" w:cstheme="minorHAnsi"/>
            <w:sz w:val="22"/>
            <w:szCs w:val="22"/>
          </w:rPr>
          <w:t>mp</w:t>
        </w:r>
        <w:r w:rsidRPr="005C027B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5C027B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5C027B">
          <w:rPr>
            <w:rFonts w:asciiTheme="minorHAnsi" w:hAnsiTheme="minorHAnsi" w:cstheme="minorHAnsi"/>
            <w:sz w:val="22"/>
            <w:szCs w:val="22"/>
          </w:rPr>
          <w:t>9@xx</w:t>
        </w:r>
        <w:r w:rsidRPr="005C027B">
          <w:rPr>
            <w:rFonts w:asciiTheme="minorHAnsi" w:hAnsiTheme="minorHAnsi" w:cstheme="minorHAnsi"/>
            <w:spacing w:val="2"/>
            <w:sz w:val="22"/>
            <w:szCs w:val="22"/>
          </w:rPr>
          <w:t>x</w:t>
        </w:r>
        <w:r w:rsidRPr="005C027B">
          <w:rPr>
            <w:rFonts w:asciiTheme="minorHAnsi" w:hAnsiTheme="minorHAnsi" w:cstheme="minorHAnsi"/>
            <w:sz w:val="22"/>
            <w:szCs w:val="22"/>
          </w:rPr>
          <w:t>.</w:t>
        </w:r>
        <w:r w:rsidRPr="005C027B">
          <w:rPr>
            <w:rFonts w:asciiTheme="minorHAnsi" w:hAnsiTheme="minorHAnsi" w:cstheme="minorHAnsi"/>
            <w:spacing w:val="-1"/>
            <w:sz w:val="22"/>
            <w:szCs w:val="22"/>
          </w:rPr>
          <w:t>c</w:t>
        </w:r>
        <w:r w:rsidRPr="005C027B">
          <w:rPr>
            <w:rFonts w:asciiTheme="minorHAnsi" w:hAnsiTheme="minorHAnsi" w:cstheme="minorHAnsi"/>
            <w:sz w:val="22"/>
            <w:szCs w:val="22"/>
          </w:rPr>
          <w:t>om</w:t>
        </w:r>
      </w:hyperlink>
    </w:p>
    <w:p w14:paraId="32CED33D" w14:textId="77777777" w:rsidR="006D79AE" w:rsidRPr="005C027B" w:rsidRDefault="006D79AE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438AA201" w14:textId="77777777" w:rsidR="006D79AE" w:rsidRPr="005C027B" w:rsidRDefault="006D79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75C7D8" w14:textId="77777777" w:rsidR="006D79AE" w:rsidRPr="005C027B" w:rsidRDefault="007829F5">
      <w:pPr>
        <w:ind w:left="100" w:right="294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5C027B">
        <w:rPr>
          <w:rFonts w:asciiTheme="minorHAnsi" w:hAnsiTheme="minorHAnsi" w:cstheme="minorHAnsi"/>
          <w:b/>
          <w:sz w:val="22"/>
          <w:szCs w:val="22"/>
        </w:rPr>
        <w:t>JEC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IVE: </w:t>
      </w:r>
      <w:r w:rsidRPr="005C027B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P</w:t>
      </w:r>
      <w:r w:rsidRPr="005C027B">
        <w:rPr>
          <w:rFonts w:asciiTheme="minorHAnsi" w:hAnsiTheme="minorHAnsi" w:cstheme="minorHAnsi"/>
          <w:sz w:val="22"/>
          <w:szCs w:val="22"/>
        </w:rPr>
        <w:t>osi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ion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in Human Resou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rce</w:t>
      </w:r>
      <w:r w:rsidRPr="005C027B">
        <w:rPr>
          <w:rFonts w:asciiTheme="minorHAnsi" w:hAnsiTheme="minorHAnsi" w:cstheme="minorHAnsi"/>
          <w:sz w:val="22"/>
          <w:szCs w:val="22"/>
        </w:rPr>
        <w:t>s A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C027B">
        <w:rPr>
          <w:rFonts w:asciiTheme="minorHAnsi" w:hAnsiTheme="minorHAnsi" w:cstheme="minorHAnsi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nis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on ut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5C027B">
        <w:rPr>
          <w:rFonts w:asciiTheme="minorHAnsi" w:hAnsiTheme="minorHAnsi" w:cstheme="minorHAnsi"/>
          <w:sz w:val="22"/>
          <w:szCs w:val="22"/>
        </w:rPr>
        <w:t>ing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strong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human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lations,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usto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 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rvi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5C027B">
        <w:rPr>
          <w:rFonts w:asciiTheme="minorHAnsi" w:hAnsiTheme="minorHAnsi" w:cstheme="minorHAnsi"/>
          <w:sz w:val="22"/>
          <w:szCs w:val="22"/>
        </w:rPr>
        <w:t>nd 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>blem solving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skil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s.</w:t>
      </w:r>
    </w:p>
    <w:p w14:paraId="19808E40" w14:textId="77777777" w:rsidR="006D79AE" w:rsidRPr="005C027B" w:rsidRDefault="006D79AE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73DDEC7D" w14:textId="77777777" w:rsidR="006D79AE" w:rsidRPr="005C027B" w:rsidRDefault="006D79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C65CF1" w14:textId="77777777" w:rsidR="006D79AE" w:rsidRPr="005C027B" w:rsidRDefault="007829F5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C027B">
        <w:rPr>
          <w:rFonts w:asciiTheme="minorHAnsi" w:hAnsiTheme="minorHAnsi" w:cstheme="minorHAnsi"/>
          <w:b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5C027B">
        <w:rPr>
          <w:rFonts w:asciiTheme="minorHAnsi" w:hAnsiTheme="minorHAnsi" w:cstheme="minorHAnsi"/>
          <w:b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SS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IONAL 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5C027B">
        <w:rPr>
          <w:rFonts w:asciiTheme="minorHAnsi" w:hAnsiTheme="minorHAnsi" w:cstheme="minorHAnsi"/>
          <w:b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b/>
          <w:sz w:val="22"/>
          <w:szCs w:val="22"/>
        </w:rPr>
        <w:t>LS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D 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C027B">
        <w:rPr>
          <w:rFonts w:asciiTheme="minorHAnsi" w:hAnsiTheme="minorHAnsi" w:cstheme="minorHAnsi"/>
          <w:b/>
          <w:sz w:val="22"/>
          <w:szCs w:val="22"/>
        </w:rPr>
        <w:t>LI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z w:val="22"/>
          <w:szCs w:val="22"/>
        </w:rPr>
        <w:t>HMENTS</w:t>
      </w:r>
    </w:p>
    <w:p w14:paraId="0BE841D3" w14:textId="77777777" w:rsidR="006D79AE" w:rsidRPr="005C027B" w:rsidRDefault="006D79AE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6831FEF0" w14:textId="77777777" w:rsidR="006D79AE" w:rsidRPr="005C027B" w:rsidRDefault="007829F5">
      <w:pPr>
        <w:ind w:left="4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Ana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b/>
          <w:sz w:val="22"/>
          <w:szCs w:val="22"/>
        </w:rPr>
        <w:t>ysis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d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5C027B">
        <w:rPr>
          <w:rFonts w:asciiTheme="minorHAnsi" w:hAnsiTheme="minorHAnsi" w:cstheme="minorHAnsi"/>
          <w:b/>
          <w:sz w:val="22"/>
          <w:szCs w:val="22"/>
        </w:rPr>
        <w:t>lem</w:t>
      </w:r>
      <w:r w:rsidRPr="005C027B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pacing w:val="3"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z w:val="22"/>
          <w:szCs w:val="22"/>
        </w:rPr>
        <w:t>olv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in</w:t>
      </w:r>
      <w:r w:rsidRPr="005C027B">
        <w:rPr>
          <w:rFonts w:asciiTheme="minorHAnsi" w:hAnsiTheme="minorHAnsi" w:cstheme="minorHAnsi"/>
          <w:b/>
          <w:sz w:val="22"/>
          <w:szCs w:val="22"/>
        </w:rPr>
        <w:t>g</w:t>
      </w:r>
    </w:p>
    <w:p w14:paraId="610E1B5F" w14:textId="77777777" w:rsidR="006D79AE" w:rsidRPr="005C027B" w:rsidRDefault="007829F5">
      <w:pPr>
        <w:spacing w:line="26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C027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nd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lop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d 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surv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ins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rum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nt, s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5C027B">
        <w:rPr>
          <w:rFonts w:asciiTheme="minorHAnsi" w:hAnsiTheme="minorHAnsi" w:cstheme="minorHAnsi"/>
          <w:sz w:val="22"/>
          <w:szCs w:val="22"/>
        </w:rPr>
        <w:t>bseq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ue</w:t>
      </w:r>
      <w:r w:rsidRPr="005C027B">
        <w:rPr>
          <w:rFonts w:asciiTheme="minorHAnsi" w:hAnsiTheme="minorHAnsi" w:cstheme="minorHAnsi"/>
          <w:sz w:val="22"/>
          <w:szCs w:val="22"/>
        </w:rPr>
        <w:t>nt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u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d to ob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in</w:t>
      </w:r>
    </w:p>
    <w:p w14:paraId="753CF1B6" w14:textId="77777777" w:rsidR="006D79AE" w:rsidRPr="005C027B" w:rsidRDefault="007829F5">
      <w:pPr>
        <w:ind w:left="118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mp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info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mation on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their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satisf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 xml:space="preserve">on with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he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5C027B">
        <w:rPr>
          <w:rFonts w:asciiTheme="minorHAnsi" w:hAnsiTheme="minorHAnsi" w:cstheme="minorHAnsi"/>
          <w:sz w:val="22"/>
          <w:szCs w:val="22"/>
        </w:rPr>
        <w:t>ompa</w:t>
      </w:r>
      <w:r w:rsidRPr="005C027B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z w:val="22"/>
          <w:szCs w:val="22"/>
        </w:rPr>
        <w:t>’s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mp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lations</w:t>
      </w:r>
    </w:p>
    <w:p w14:paraId="3E11CA07" w14:textId="77777777" w:rsidR="006D79AE" w:rsidRPr="005C027B" w:rsidRDefault="007829F5">
      <w:pPr>
        <w:ind w:left="118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ogr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m.</w:t>
      </w:r>
    </w:p>
    <w:p w14:paraId="4B805292" w14:textId="77777777" w:rsidR="006D79AE" w:rsidRPr="005C027B" w:rsidRDefault="007829F5">
      <w:pPr>
        <w:tabs>
          <w:tab w:val="left" w:pos="1180"/>
        </w:tabs>
        <w:ind w:left="1180" w:right="968" w:hanging="3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C027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C027B">
        <w:rPr>
          <w:rFonts w:asciiTheme="minorHAnsi" w:hAnsiTheme="minorHAnsi" w:cstheme="minorHAnsi"/>
          <w:sz w:val="22"/>
          <w:szCs w:val="22"/>
        </w:rPr>
        <w:t>Comp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 xml:space="preserve">led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nd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s</w:t>
      </w:r>
      <w:r w:rsidRPr="005C027B">
        <w:rPr>
          <w:rFonts w:asciiTheme="minorHAnsi" w:hAnsiTheme="minorHAnsi" w:cstheme="minorHAnsi"/>
          <w:sz w:val="22"/>
          <w:szCs w:val="22"/>
        </w:rPr>
        <w:t>tatis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ic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l data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 xml:space="preserve">to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nt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if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potential sour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C027B">
        <w:rPr>
          <w:rFonts w:asciiTheme="minorHAnsi" w:hAnsiTheme="minorHAnsi" w:cstheme="minorHAnsi"/>
          <w:sz w:val="22"/>
          <w:szCs w:val="22"/>
        </w:rPr>
        <w:t>s for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u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in 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lop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 xml:space="preserve">ng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nnu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l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C027B">
        <w:rPr>
          <w:rFonts w:asciiTheme="minorHAnsi" w:hAnsiTheme="minorHAnsi" w:cstheme="minorHAnsi"/>
          <w:sz w:val="22"/>
          <w:szCs w:val="22"/>
        </w:rPr>
        <w:t>rui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ing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pr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m.</w:t>
      </w:r>
    </w:p>
    <w:p w14:paraId="14EC97B0" w14:textId="77777777" w:rsidR="006D79AE" w:rsidRPr="005C027B" w:rsidRDefault="007829F5">
      <w:pPr>
        <w:ind w:left="82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C027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Comp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ted ind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nd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nt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h pr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>j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 xml:space="preserve">t on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he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C027B">
        <w:rPr>
          <w:rFonts w:asciiTheme="minorHAnsi" w:hAnsiTheme="minorHAnsi" w:cstheme="minorHAnsi"/>
          <w:sz w:val="22"/>
          <w:szCs w:val="22"/>
        </w:rPr>
        <w:t xml:space="preserve">t of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C027B">
        <w:rPr>
          <w:rFonts w:asciiTheme="minorHAnsi" w:hAnsiTheme="minorHAnsi" w:cstheme="minorHAnsi"/>
          <w:sz w:val="22"/>
          <w:szCs w:val="22"/>
        </w:rPr>
        <w:t>f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f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iend</w:t>
      </w:r>
      <w:r w:rsidRPr="005C027B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z w:val="22"/>
          <w:szCs w:val="22"/>
        </w:rPr>
        <w:t>”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human</w:t>
      </w:r>
    </w:p>
    <w:p w14:paraId="5383FCF3" w14:textId="77777777" w:rsidR="006D79AE" w:rsidRPr="005C027B" w:rsidRDefault="007829F5">
      <w:pPr>
        <w:ind w:left="118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sour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 polici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s on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pl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re</w:t>
      </w:r>
      <w:r w:rsidRPr="005C027B">
        <w:rPr>
          <w:rFonts w:asciiTheme="minorHAnsi" w:hAnsiTheme="minorHAnsi" w:cstheme="minorHAnsi"/>
          <w:sz w:val="22"/>
          <w:szCs w:val="22"/>
        </w:rPr>
        <w:t>tention.</w:t>
      </w:r>
    </w:p>
    <w:p w14:paraId="098BD118" w14:textId="77777777" w:rsidR="006D79AE" w:rsidRPr="005C027B" w:rsidRDefault="007829F5">
      <w:pPr>
        <w:tabs>
          <w:tab w:val="left" w:pos="1180"/>
        </w:tabs>
        <w:ind w:left="1180" w:right="140" w:hanging="3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C027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C027B">
        <w:rPr>
          <w:rFonts w:asciiTheme="minorHAnsi" w:hAnsiTheme="minorHAnsi" w:cstheme="minorHAnsi"/>
          <w:sz w:val="22"/>
          <w:szCs w:val="22"/>
        </w:rPr>
        <w:t>Condu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ted qu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on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 xml:space="preserve">l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nspe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ons,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d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5C027B">
        <w:rPr>
          <w:rFonts w:asciiTheme="minorHAnsi" w:hAnsiTheme="minorHAnsi" w:cstheme="minorHAnsi"/>
          <w:sz w:val="22"/>
          <w:szCs w:val="22"/>
        </w:rPr>
        <w:t>sul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s and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loped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 xml:space="preserve">on plans to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ddr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ss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s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 xml:space="preserve">f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on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rn.</w:t>
      </w:r>
    </w:p>
    <w:p w14:paraId="53E13EE3" w14:textId="77777777" w:rsidR="006D79AE" w:rsidRPr="005C027B" w:rsidRDefault="007829F5">
      <w:pPr>
        <w:spacing w:before="65"/>
        <w:ind w:left="4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un</w:t>
      </w:r>
      <w:r w:rsidRPr="005C027B">
        <w:rPr>
          <w:rFonts w:asciiTheme="minorHAnsi" w:hAnsiTheme="minorHAnsi" w:cstheme="minorHAnsi"/>
          <w:b/>
          <w:sz w:val="22"/>
          <w:szCs w:val="22"/>
        </w:rPr>
        <w:t>ica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z w:val="22"/>
          <w:szCs w:val="22"/>
        </w:rPr>
        <w:t>io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s a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d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5C027B">
        <w:rPr>
          <w:rFonts w:asciiTheme="minorHAnsi" w:hAnsiTheme="minorHAnsi" w:cstheme="minorHAnsi"/>
          <w:b/>
          <w:sz w:val="22"/>
          <w:szCs w:val="22"/>
        </w:rPr>
        <w:t>sto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me</w:t>
      </w:r>
      <w:r w:rsidRPr="005C027B">
        <w:rPr>
          <w:rFonts w:asciiTheme="minorHAnsi" w:hAnsiTheme="minorHAnsi" w:cstheme="minorHAnsi"/>
          <w:b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z w:val="22"/>
          <w:szCs w:val="22"/>
        </w:rPr>
        <w:t>latio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s</w:t>
      </w:r>
    </w:p>
    <w:p w14:paraId="03367B03" w14:textId="77777777" w:rsidR="006D79AE" w:rsidRPr="005C027B" w:rsidRDefault="007829F5">
      <w:pPr>
        <w:spacing w:line="26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C027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C027B">
        <w:rPr>
          <w:rFonts w:asciiTheme="minorHAnsi" w:hAnsiTheme="minorHAnsi" w:cstheme="minorHAnsi"/>
          <w:sz w:val="22"/>
          <w:szCs w:val="22"/>
        </w:rPr>
        <w:t>rovid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d ori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ntation and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tr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in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to new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mp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5C027B">
        <w:rPr>
          <w:rFonts w:asciiTheme="minorHAnsi" w:hAnsiTheme="minorHAnsi" w:cstheme="minorHAnsi"/>
          <w:sz w:val="22"/>
          <w:szCs w:val="22"/>
        </w:rPr>
        <w:t>s and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5C027B">
        <w:rPr>
          <w:rFonts w:asciiTheme="minorHAnsi" w:hAnsiTheme="minorHAnsi" w:cstheme="minorHAnsi"/>
          <w:sz w:val="22"/>
          <w:szCs w:val="22"/>
        </w:rPr>
        <w:t>dvised th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m on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5C027B">
        <w:rPr>
          <w:rFonts w:asciiTheme="minorHAnsi" w:hAnsiTheme="minorHAnsi" w:cstheme="minorHAnsi"/>
          <w:sz w:val="22"/>
          <w:szCs w:val="22"/>
        </w:rPr>
        <w:t>f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ve</w:t>
      </w:r>
    </w:p>
    <w:p w14:paraId="5C19CED2" w14:textId="77777777" w:rsidR="006D79AE" w:rsidRPr="005C027B" w:rsidRDefault="007829F5">
      <w:pPr>
        <w:ind w:left="118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t>h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ndl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of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usto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r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>mp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in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s.</w:t>
      </w:r>
    </w:p>
    <w:p w14:paraId="652038FD" w14:textId="77777777" w:rsidR="006D79AE" w:rsidRPr="005C027B" w:rsidRDefault="007829F5">
      <w:pPr>
        <w:tabs>
          <w:tab w:val="left" w:pos="1180"/>
        </w:tabs>
        <w:ind w:left="1180" w:right="1248" w:hanging="3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C027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C027B">
        <w:rPr>
          <w:rFonts w:asciiTheme="minorHAnsi" w:hAnsiTheme="minorHAnsi" w:cstheme="minorHAnsi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ree</w:t>
      </w:r>
      <w:r w:rsidRPr="005C027B">
        <w:rPr>
          <w:rFonts w:asciiTheme="minorHAnsi" w:hAnsiTheme="minorHAnsi" w:cstheme="minorHAnsi"/>
          <w:sz w:val="22"/>
          <w:szCs w:val="22"/>
        </w:rPr>
        <w:t>ted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ppl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C027B">
        <w:rPr>
          <w:rFonts w:asciiTheme="minorHAnsi" w:hAnsiTheme="minorHAnsi" w:cstheme="minorHAnsi"/>
          <w:sz w:val="22"/>
          <w:szCs w:val="22"/>
        </w:rPr>
        <w:t>nts,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duled inte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vie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C027B">
        <w:rPr>
          <w:rFonts w:asciiTheme="minorHAnsi" w:hAnsiTheme="minorHAnsi" w:cstheme="minorHAnsi"/>
          <w:sz w:val="22"/>
          <w:szCs w:val="22"/>
        </w:rPr>
        <w:t>s, co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 xml:space="preserve">ted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C027B">
        <w:rPr>
          <w:rFonts w:asciiTheme="minorHAnsi" w:hAnsiTheme="minorHAnsi" w:cstheme="minorHAnsi"/>
          <w:sz w:val="22"/>
          <w:szCs w:val="22"/>
        </w:rPr>
        <w:t>ks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nd 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rticip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ted in 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C027B">
        <w:rPr>
          <w:rFonts w:asciiTheme="minorHAnsi" w:hAnsiTheme="minorHAnsi" w:cstheme="minorHAnsi"/>
          <w:sz w:val="22"/>
          <w:szCs w:val="22"/>
        </w:rPr>
        <w:t>mp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5C027B">
        <w:rPr>
          <w:rFonts w:asciiTheme="minorHAnsi" w:hAnsiTheme="minorHAnsi" w:cstheme="minorHAnsi"/>
          <w:sz w:val="22"/>
          <w:szCs w:val="22"/>
        </w:rPr>
        <w:t>s 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C027B">
        <w:rPr>
          <w:rFonts w:asciiTheme="minorHAnsi" w:hAnsiTheme="minorHAnsi" w:cstheme="minorHAnsi"/>
          <w:sz w:val="22"/>
          <w:szCs w:val="22"/>
        </w:rPr>
        <w:t>ruiti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vi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 xml:space="preserve">ies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nd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C027B">
        <w:rPr>
          <w:rFonts w:asciiTheme="minorHAnsi" w:hAnsiTheme="minorHAnsi" w:cstheme="minorHAnsi"/>
          <w:sz w:val="22"/>
          <w:szCs w:val="22"/>
        </w:rPr>
        <w:t>re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r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irs.</w:t>
      </w:r>
    </w:p>
    <w:p w14:paraId="20372591" w14:textId="77777777" w:rsidR="006D79AE" w:rsidRPr="005C027B" w:rsidRDefault="007829F5">
      <w:pPr>
        <w:tabs>
          <w:tab w:val="left" w:pos="1180"/>
        </w:tabs>
        <w:ind w:left="1180" w:right="229" w:hanging="3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C027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5C027B">
        <w:rPr>
          <w:rFonts w:asciiTheme="minorHAnsi" w:hAnsiTheme="minorHAnsi" w:cstheme="minorHAnsi"/>
          <w:sz w:val="22"/>
          <w:szCs w:val="22"/>
        </w:rPr>
        <w:t>ived Custo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 Se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sf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on 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rd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f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>r hi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h q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of 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rvi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ovided to bo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h 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ndors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nd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us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ome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s.</w:t>
      </w:r>
    </w:p>
    <w:p w14:paraId="7EA8F57A" w14:textId="77777777" w:rsidR="006D79AE" w:rsidRPr="005C027B" w:rsidRDefault="007829F5">
      <w:pPr>
        <w:tabs>
          <w:tab w:val="left" w:pos="1180"/>
        </w:tabs>
        <w:spacing w:before="2" w:line="260" w:lineRule="exact"/>
        <w:ind w:left="1180" w:right="449" w:hanging="3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C027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C027B">
        <w:rPr>
          <w:rFonts w:asciiTheme="minorHAnsi" w:hAnsiTheme="minorHAnsi" w:cstheme="minorHAnsi"/>
          <w:sz w:val="22"/>
          <w:szCs w:val="22"/>
        </w:rPr>
        <w:t>H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ndled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usto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r </w:t>
      </w:r>
      <w:r w:rsidRPr="005C027B">
        <w:rPr>
          <w:rFonts w:asciiTheme="minorHAnsi" w:hAnsiTheme="minorHAnsi" w:cstheme="minorHAnsi"/>
          <w:sz w:val="22"/>
          <w:szCs w:val="22"/>
        </w:rPr>
        <w:t>inqu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 and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sal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s;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f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ompa</w:t>
      </w:r>
      <w:r w:rsidRPr="005C027B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 xml:space="preserve">to 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ndors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nd 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ospe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ve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usto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s, 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sul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ing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in a 15%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C027B">
        <w:rPr>
          <w:rFonts w:asciiTheme="minorHAnsi" w:hAnsiTheme="minorHAnsi" w:cstheme="minorHAnsi"/>
          <w:sz w:val="22"/>
          <w:szCs w:val="22"/>
        </w:rPr>
        <w:t>se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 xml:space="preserve">in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5C027B">
        <w:rPr>
          <w:rFonts w:asciiTheme="minorHAnsi" w:hAnsiTheme="minorHAnsi" w:cstheme="minorHAnsi"/>
          <w:sz w:val="22"/>
          <w:szCs w:val="22"/>
        </w:rPr>
        <w:t xml:space="preserve">ust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ix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mon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hs.</w:t>
      </w:r>
    </w:p>
    <w:p w14:paraId="32DE464D" w14:textId="77777777" w:rsidR="006D79AE" w:rsidRPr="005C027B" w:rsidRDefault="006D79AE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143BD0EA" w14:textId="77777777" w:rsidR="006D79AE" w:rsidRPr="005C027B" w:rsidRDefault="007829F5">
      <w:pPr>
        <w:ind w:left="10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ED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5C027B">
        <w:rPr>
          <w:rFonts w:asciiTheme="minorHAnsi" w:hAnsiTheme="minorHAnsi" w:cstheme="minorHAnsi"/>
          <w:b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z w:val="22"/>
          <w:szCs w:val="22"/>
        </w:rPr>
        <w:t>TION</w:t>
      </w:r>
    </w:p>
    <w:p w14:paraId="55CA6BC9" w14:textId="77777777" w:rsidR="006D79AE" w:rsidRPr="005C027B" w:rsidRDefault="006D79AE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5195E27F" w14:textId="77777777" w:rsidR="006D79AE" w:rsidRPr="005C027B" w:rsidRDefault="007829F5">
      <w:pPr>
        <w:ind w:left="4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Ba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z w:val="22"/>
          <w:szCs w:val="22"/>
        </w:rPr>
        <w:t>lor of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z w:val="22"/>
          <w:szCs w:val="22"/>
        </w:rPr>
        <w:t>ienc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z w:val="22"/>
          <w:szCs w:val="22"/>
        </w:rPr>
        <w:t>,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levue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Univ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rsi</w:t>
      </w:r>
      <w:r w:rsidRPr="005C027B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z w:val="22"/>
          <w:szCs w:val="22"/>
        </w:rPr>
        <w:t>, Bell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C027B">
        <w:rPr>
          <w:rFonts w:asciiTheme="minorHAnsi" w:hAnsiTheme="minorHAnsi" w:cstheme="minorHAnsi"/>
          <w:sz w:val="22"/>
          <w:szCs w:val="22"/>
        </w:rPr>
        <w:t>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, NE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 xml:space="preserve">n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C027B">
        <w:rPr>
          <w:rFonts w:asciiTheme="minorHAnsi" w:hAnsiTheme="minorHAnsi" w:cstheme="minorHAnsi"/>
          <w:sz w:val="22"/>
          <w:szCs w:val="22"/>
        </w:rPr>
        <w:t>ss)</w:t>
      </w:r>
    </w:p>
    <w:p w14:paraId="7E1F123A" w14:textId="77777777" w:rsidR="006D79AE" w:rsidRPr="005C027B" w:rsidRDefault="007829F5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5C027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Majo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 xml:space="preserve">: 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hol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z w:val="22"/>
          <w:szCs w:val="22"/>
        </w:rPr>
        <w:t xml:space="preserve">                                             </w:t>
      </w:r>
      <w:r w:rsidRPr="005C027B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Minor: Co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mun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ion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ts</w:t>
      </w:r>
    </w:p>
    <w:p w14:paraId="090B3116" w14:textId="77777777" w:rsidR="006D79AE" w:rsidRPr="005C027B" w:rsidRDefault="007829F5">
      <w:pPr>
        <w:spacing w:before="1"/>
        <w:ind w:left="82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5C027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C027B">
        <w:rPr>
          <w:rFonts w:asciiTheme="minorHAnsi" w:hAnsiTheme="minorHAnsi" w:cstheme="minorHAnsi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C027B">
        <w:rPr>
          <w:rFonts w:asciiTheme="minorHAnsi" w:hAnsiTheme="minorHAnsi" w:cstheme="minorHAnsi"/>
          <w:sz w:val="22"/>
          <w:szCs w:val="22"/>
        </w:rPr>
        <w:t xml:space="preserve">ted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du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on: A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ust 20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C027B">
        <w:rPr>
          <w:rFonts w:asciiTheme="minorHAnsi" w:hAnsiTheme="minorHAnsi" w:cstheme="minorHAnsi"/>
          <w:sz w:val="22"/>
          <w:szCs w:val="22"/>
        </w:rPr>
        <w:t>x</w:t>
      </w:r>
    </w:p>
    <w:p w14:paraId="0D66CFC5" w14:textId="77777777" w:rsidR="006D79AE" w:rsidRPr="005C027B" w:rsidRDefault="007829F5">
      <w:pPr>
        <w:spacing w:before="1"/>
        <w:ind w:left="82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5C027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GPA to dat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: 3.98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C027B">
        <w:rPr>
          <w:rFonts w:asciiTheme="minorHAnsi" w:hAnsiTheme="minorHAnsi" w:cstheme="minorHAnsi"/>
          <w:sz w:val="22"/>
          <w:szCs w:val="22"/>
        </w:rPr>
        <w:t xml:space="preserve">4.00                                       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5C027B">
        <w:rPr>
          <w:rFonts w:asciiTheme="minorHAnsi" w:hAnsiTheme="minorHAnsi" w:cstheme="minorHAnsi"/>
          <w:sz w:val="22"/>
          <w:szCs w:val="22"/>
        </w:rPr>
        <w:t xml:space="preserve">s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hol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</w:p>
    <w:p w14:paraId="3C3D6393" w14:textId="77777777" w:rsidR="006D79AE" w:rsidRPr="005C027B" w:rsidRDefault="007829F5">
      <w:pPr>
        <w:spacing w:before="57"/>
        <w:ind w:left="4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Asso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z w:val="22"/>
          <w:szCs w:val="22"/>
        </w:rPr>
        <w:t>iate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of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z w:val="22"/>
          <w:szCs w:val="22"/>
        </w:rPr>
        <w:t>ts,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>wa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W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ste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n Co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mun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Co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leg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, </w:t>
      </w:r>
      <w:r w:rsidRPr="005C027B">
        <w:rPr>
          <w:rFonts w:asciiTheme="minorHAnsi" w:hAnsiTheme="minorHAnsi" w:cstheme="minorHAnsi"/>
          <w:sz w:val="22"/>
          <w:szCs w:val="22"/>
        </w:rPr>
        <w:t>Coun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il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C027B">
        <w:rPr>
          <w:rFonts w:asciiTheme="minorHAnsi" w:hAnsiTheme="minorHAnsi" w:cstheme="minorHAnsi"/>
          <w:sz w:val="22"/>
          <w:szCs w:val="22"/>
        </w:rPr>
        <w:t>luf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C027B">
        <w:rPr>
          <w:rFonts w:asciiTheme="minorHAnsi" w:hAnsiTheme="minorHAnsi" w:cstheme="minorHAnsi"/>
          <w:sz w:val="22"/>
          <w:szCs w:val="22"/>
        </w:rPr>
        <w:t>s,</w:t>
      </w:r>
      <w:r w:rsidRPr="005C027B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 xml:space="preserve">A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C027B">
        <w:rPr>
          <w:rFonts w:asciiTheme="minorHAnsi" w:hAnsiTheme="minorHAnsi" w:cstheme="minorHAnsi"/>
          <w:sz w:val="22"/>
          <w:szCs w:val="22"/>
        </w:rPr>
        <w:t>20x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C027B">
        <w:rPr>
          <w:rFonts w:asciiTheme="minorHAnsi" w:hAnsiTheme="minorHAnsi" w:cstheme="minorHAnsi"/>
          <w:sz w:val="22"/>
          <w:szCs w:val="22"/>
        </w:rPr>
        <w:t>)</w:t>
      </w:r>
    </w:p>
    <w:p w14:paraId="1A21E249" w14:textId="77777777" w:rsidR="006D79AE" w:rsidRPr="005C027B" w:rsidRDefault="007829F5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5C027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C027B">
        <w:rPr>
          <w:rFonts w:asciiTheme="minorHAnsi" w:hAnsiTheme="minorHAnsi" w:cstheme="minorHAnsi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 xml:space="preserve">f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mphasis: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C027B">
        <w:rPr>
          <w:rFonts w:asciiTheme="minorHAnsi" w:hAnsiTheme="minorHAnsi" w:cstheme="minorHAnsi"/>
          <w:sz w:val="22"/>
          <w:szCs w:val="22"/>
        </w:rPr>
        <w:t>usi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ss Adm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nis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on</w:t>
      </w:r>
    </w:p>
    <w:p w14:paraId="20F2C2DE" w14:textId="77777777" w:rsidR="006D79AE" w:rsidRPr="005C027B" w:rsidRDefault="006D79AE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1C2A88E8" w14:textId="77777777" w:rsidR="006D79AE" w:rsidRPr="005C027B" w:rsidRDefault="007829F5">
      <w:pPr>
        <w:ind w:left="10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WORK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X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C027B">
        <w:rPr>
          <w:rFonts w:asciiTheme="minorHAnsi" w:hAnsiTheme="minorHAnsi" w:cstheme="minorHAnsi"/>
          <w:b/>
          <w:sz w:val="22"/>
          <w:szCs w:val="22"/>
        </w:rPr>
        <w:t>ERIENCE</w:t>
      </w:r>
    </w:p>
    <w:p w14:paraId="26D2DFFC" w14:textId="77777777" w:rsidR="006D79AE" w:rsidRPr="005C027B" w:rsidRDefault="006D79AE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02E786C4" w14:textId="77777777" w:rsidR="006D79AE" w:rsidRPr="005C027B" w:rsidRDefault="007829F5">
      <w:pPr>
        <w:ind w:left="4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ior Sa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z w:val="22"/>
          <w:szCs w:val="22"/>
        </w:rPr>
        <w:t>s Asso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z w:val="22"/>
          <w:szCs w:val="22"/>
        </w:rPr>
        <w:t>iate</w:t>
      </w:r>
      <w:r w:rsidRPr="005C027B">
        <w:rPr>
          <w:rFonts w:asciiTheme="minorHAnsi" w:hAnsiTheme="minorHAnsi" w:cstheme="minorHAnsi"/>
          <w:sz w:val="22"/>
          <w:szCs w:val="22"/>
        </w:rPr>
        <w:t xml:space="preserve">,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is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on Tool, Omah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,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 xml:space="preserve">NE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C027B">
        <w:rPr>
          <w:rFonts w:asciiTheme="minorHAnsi" w:hAnsiTheme="minorHAnsi" w:cstheme="minorHAnsi"/>
          <w:sz w:val="22"/>
          <w:szCs w:val="22"/>
        </w:rPr>
        <w:t>20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C027B">
        <w:rPr>
          <w:rFonts w:asciiTheme="minorHAnsi" w:hAnsiTheme="minorHAnsi" w:cstheme="minorHAnsi"/>
          <w:sz w:val="22"/>
          <w:szCs w:val="22"/>
        </w:rPr>
        <w:t>x to pr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nt)</w:t>
      </w:r>
    </w:p>
    <w:p w14:paraId="0729B3DF" w14:textId="77777777" w:rsidR="006D79AE" w:rsidRPr="005C027B" w:rsidRDefault="007829F5">
      <w:pPr>
        <w:spacing w:before="60"/>
        <w:ind w:left="4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H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z w:val="22"/>
          <w:szCs w:val="22"/>
        </w:rPr>
        <w:t>an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z w:val="22"/>
          <w:szCs w:val="22"/>
        </w:rPr>
        <w:t>so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z w:val="22"/>
          <w:szCs w:val="22"/>
        </w:rPr>
        <w:t>s I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rn</w:t>
      </w:r>
      <w:r w:rsidRPr="005C027B">
        <w:rPr>
          <w:rFonts w:asciiTheme="minorHAnsi" w:hAnsiTheme="minorHAnsi" w:cstheme="minorHAnsi"/>
          <w:b/>
          <w:sz w:val="22"/>
          <w:szCs w:val="22"/>
        </w:rPr>
        <w:t>,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ient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l Tr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di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, Om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h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, NE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(Spri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mest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20x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C027B">
        <w:rPr>
          <w:rFonts w:asciiTheme="minorHAnsi" w:hAnsiTheme="minorHAnsi" w:cstheme="minorHAnsi"/>
          <w:sz w:val="22"/>
          <w:szCs w:val="22"/>
        </w:rPr>
        <w:t>)</w:t>
      </w:r>
    </w:p>
    <w:p w14:paraId="65E61AFF" w14:textId="77777777" w:rsidR="006D79AE" w:rsidRPr="005C027B" w:rsidRDefault="006D79AE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47A6A72E" w14:textId="77777777" w:rsidR="006D79AE" w:rsidRPr="005C027B" w:rsidRDefault="007829F5">
      <w:pPr>
        <w:ind w:left="100"/>
        <w:rPr>
          <w:rFonts w:asciiTheme="minorHAnsi" w:hAnsiTheme="minorHAnsi" w:cstheme="minorHAnsi"/>
          <w:sz w:val="22"/>
          <w:szCs w:val="22"/>
        </w:rPr>
        <w:sectPr w:rsidR="006D79AE" w:rsidRPr="005C027B">
          <w:headerReference w:type="default" r:id="rId27"/>
          <w:pgSz w:w="12240" w:h="15840"/>
          <w:pgMar w:top="660" w:right="1320" w:bottom="280" w:left="1340" w:header="0" w:footer="0" w:gutter="0"/>
          <w:cols w:space="720"/>
        </w:sectPr>
      </w:pPr>
      <w:r w:rsidRPr="005C027B">
        <w:rPr>
          <w:rFonts w:asciiTheme="minorHAnsi" w:hAnsiTheme="minorHAnsi" w:cstheme="minorHAnsi"/>
          <w:b/>
          <w:sz w:val="22"/>
          <w:szCs w:val="22"/>
        </w:rPr>
        <w:t>RE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F</w:t>
      </w:r>
      <w:r w:rsidRPr="005C027B">
        <w:rPr>
          <w:rFonts w:asciiTheme="minorHAnsi" w:hAnsiTheme="minorHAnsi" w:cstheme="minorHAnsi"/>
          <w:b/>
          <w:sz w:val="22"/>
          <w:szCs w:val="22"/>
        </w:rPr>
        <w:t>EREN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z w:val="22"/>
          <w:szCs w:val="22"/>
        </w:rPr>
        <w:t>ES</w:t>
      </w:r>
      <w:r w:rsidRPr="005C027B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5C027B">
        <w:rPr>
          <w:rFonts w:asciiTheme="minorHAnsi" w:hAnsiTheme="minorHAnsi" w:cstheme="minorHAnsi"/>
          <w:b/>
          <w:sz w:val="22"/>
          <w:szCs w:val="22"/>
        </w:rPr>
        <w:t>U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z w:val="22"/>
          <w:szCs w:val="22"/>
        </w:rPr>
        <w:t>H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D 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C027B">
        <w:rPr>
          <w:rFonts w:asciiTheme="minorHAnsi" w:hAnsiTheme="minorHAnsi" w:cstheme="minorHAnsi"/>
          <w:b/>
          <w:sz w:val="22"/>
          <w:szCs w:val="22"/>
        </w:rPr>
        <w:t>ON REQU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ES</w:t>
      </w:r>
      <w:r w:rsidRPr="005C027B">
        <w:rPr>
          <w:rFonts w:asciiTheme="minorHAnsi" w:hAnsiTheme="minorHAnsi" w:cstheme="minorHAnsi"/>
          <w:b/>
          <w:sz w:val="22"/>
          <w:szCs w:val="22"/>
        </w:rPr>
        <w:t>T</w:t>
      </w:r>
    </w:p>
    <w:p w14:paraId="5F68789C" w14:textId="77777777" w:rsidR="006D79AE" w:rsidRPr="005C027B" w:rsidRDefault="007829F5">
      <w:pPr>
        <w:spacing w:before="57" w:line="300" w:lineRule="exact"/>
        <w:ind w:left="3067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lastRenderedPageBreak/>
        <w:pict w14:anchorId="2DFA8D35">
          <v:group id="_x0000_s1028" style="position:absolute;left:0;text-align:left;margin-left:70.05pt;margin-top:20.05pt;width:472pt;height:1.55pt;z-index:-251643904;mso-position-horizontal-relative:page" coordorigin="1401,401" coordsize="9440,31">
            <v:shape id="_x0000_s1030" style="position:absolute;left:1412;top:412;width:9419;height:0" coordorigin="1412,412" coordsize="9419,0" path="m1412,412r9419,e" filled="f" strokeweight="1.06pt">
              <v:path arrowok="t"/>
            </v:shape>
            <v:shape id="_x0000_s1029" style="position:absolute;left:1412;top:426;width:9419;height:0" coordorigin="1412,426" coordsize="9419,0" path="m1412,426r9419,e" filled="f" strokeweight=".58pt">
              <v:path arrowok="t"/>
            </v:shape>
            <w10:wrap anchorx="page"/>
          </v:group>
        </w:pict>
      </w:r>
      <w:r w:rsidRPr="005C027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position w:val="-1"/>
          <w:sz w:val="22"/>
          <w:szCs w:val="22"/>
        </w:rPr>
        <w:t>H</w:t>
      </w:r>
      <w:r w:rsidRPr="005C027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position w:val="-1"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position w:val="-1"/>
          <w:sz w:val="22"/>
          <w:szCs w:val="22"/>
        </w:rPr>
        <w:t>OLOG</w:t>
      </w:r>
      <w:r w:rsidRPr="005C027B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pacing w:val="-4"/>
          <w:position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position w:val="-1"/>
          <w:sz w:val="22"/>
          <w:szCs w:val="22"/>
        </w:rPr>
        <w:t>L (H</w:t>
      </w:r>
      <w:r w:rsidRPr="005C027B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U</w:t>
      </w:r>
      <w:r w:rsidRPr="005C027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MAN</w:t>
      </w:r>
      <w:r w:rsidRPr="005C027B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/</w:t>
      </w:r>
      <w:r w:rsidRPr="005C027B">
        <w:rPr>
          <w:rFonts w:asciiTheme="minorHAnsi" w:hAnsiTheme="minorHAnsi" w:cstheme="minorHAnsi"/>
          <w:b/>
          <w:position w:val="-1"/>
          <w:sz w:val="22"/>
          <w:szCs w:val="22"/>
        </w:rPr>
        <w:t>SO</w:t>
      </w:r>
      <w:r w:rsidRPr="005C027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-4"/>
          <w:position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position w:val="-1"/>
          <w:sz w:val="22"/>
          <w:szCs w:val="22"/>
        </w:rPr>
        <w:t>L S</w:t>
      </w:r>
      <w:r w:rsidRPr="005C027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ERV</w:t>
      </w:r>
      <w:r w:rsidRPr="005C027B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position w:val="-1"/>
          <w:sz w:val="22"/>
          <w:szCs w:val="22"/>
        </w:rPr>
        <w:t>E)</w:t>
      </w:r>
    </w:p>
    <w:p w14:paraId="45E7DDE6" w14:textId="77777777" w:rsidR="006D79AE" w:rsidRPr="005C027B" w:rsidRDefault="006D79AE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6B38A99A" w14:textId="77777777" w:rsidR="006D79AE" w:rsidRPr="005C027B" w:rsidRDefault="007829F5">
      <w:pPr>
        <w:spacing w:before="24"/>
        <w:ind w:left="3626" w:right="3627"/>
        <w:jc w:val="center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A</w:t>
      </w:r>
      <w:r w:rsidRPr="005C027B">
        <w:rPr>
          <w:rFonts w:asciiTheme="minorHAnsi" w:hAnsiTheme="minorHAnsi" w:cstheme="minorHAnsi"/>
          <w:b/>
          <w:sz w:val="22"/>
          <w:szCs w:val="22"/>
        </w:rPr>
        <w:t>.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AMP</w:t>
      </w:r>
      <w:r w:rsidRPr="005C027B">
        <w:rPr>
          <w:rFonts w:asciiTheme="minorHAnsi" w:hAnsiTheme="minorHAnsi" w:cstheme="minorHAnsi"/>
          <w:b/>
          <w:sz w:val="22"/>
          <w:szCs w:val="22"/>
        </w:rPr>
        <w:t>LE X</w:t>
      </w:r>
    </w:p>
    <w:p w14:paraId="77CF6C1B" w14:textId="77777777" w:rsidR="006D79AE" w:rsidRPr="005C027B" w:rsidRDefault="007829F5">
      <w:pPr>
        <w:spacing w:line="240" w:lineRule="exact"/>
        <w:ind w:left="64" w:right="126"/>
        <w:jc w:val="center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t xml:space="preserve">3083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h So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h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 xml:space="preserve">, 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. A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5C027B">
        <w:rPr>
          <w:rFonts w:asciiTheme="minorHAnsi" w:hAnsiTheme="minorHAnsi" w:cstheme="minorHAnsi"/>
          <w:sz w:val="22"/>
          <w:szCs w:val="22"/>
        </w:rPr>
        <w:t>1</w:t>
      </w:r>
      <w:r w:rsidRPr="005C027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</w:t>
      </w:r>
      <w:r w:rsidRPr="005C027B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C027B">
        <w:rPr>
          <w:rFonts w:asciiTheme="minorHAnsi" w:hAnsiTheme="minorHAnsi" w:cstheme="minorHAnsi"/>
          <w:sz w:val="22"/>
          <w:szCs w:val="22"/>
        </w:rPr>
        <w:t>308)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308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5C027B">
        <w:rPr>
          <w:rFonts w:asciiTheme="minorHAnsi" w:hAnsiTheme="minorHAnsi" w:cstheme="minorHAnsi"/>
          <w:sz w:val="22"/>
          <w:szCs w:val="22"/>
        </w:rPr>
        <w:t>3083</w:t>
      </w:r>
    </w:p>
    <w:p w14:paraId="6B734F0D" w14:textId="77777777" w:rsidR="006D79AE" w:rsidRPr="005C027B" w:rsidRDefault="007829F5">
      <w:pPr>
        <w:spacing w:before="1"/>
        <w:ind w:left="64" w:right="82"/>
        <w:jc w:val="center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 xml:space="preserve">and 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and, Ne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C027B">
        <w:rPr>
          <w:rFonts w:asciiTheme="minorHAnsi" w:hAnsiTheme="minorHAnsi" w:cstheme="minorHAnsi"/>
          <w:sz w:val="22"/>
          <w:szCs w:val="22"/>
        </w:rPr>
        <w:t>a 6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8</w:t>
      </w:r>
      <w:r w:rsidRPr="005C027B">
        <w:rPr>
          <w:rFonts w:asciiTheme="minorHAnsi" w:hAnsiTheme="minorHAnsi" w:cstheme="minorHAnsi"/>
          <w:sz w:val="22"/>
          <w:szCs w:val="22"/>
        </w:rPr>
        <w:t xml:space="preserve">803                                                                                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hyperlink r:id="rId28">
        <w:r w:rsidRPr="005C027B">
          <w:rPr>
            <w:rFonts w:asciiTheme="minorHAnsi" w:hAnsiTheme="minorHAnsi" w:cstheme="minorHAnsi"/>
            <w:spacing w:val="1"/>
            <w:sz w:val="22"/>
            <w:szCs w:val="22"/>
          </w:rPr>
          <w:t>i</w:t>
        </w:r>
        <w:r w:rsidRPr="005C027B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5C027B">
          <w:rPr>
            <w:rFonts w:asciiTheme="minorHAnsi" w:hAnsiTheme="minorHAnsi" w:cstheme="minorHAnsi"/>
            <w:sz w:val="22"/>
            <w:szCs w:val="22"/>
          </w:rPr>
          <w:t>a</w:t>
        </w:r>
        <w:r w:rsidRPr="005C027B">
          <w:rPr>
            <w:rFonts w:asciiTheme="minorHAnsi" w:hAnsiTheme="minorHAnsi" w:cstheme="minorHAnsi"/>
            <w:spacing w:val="1"/>
            <w:sz w:val="22"/>
            <w:szCs w:val="22"/>
          </w:rPr>
          <w:t>s</w:t>
        </w:r>
        <w:r w:rsidRPr="005C027B">
          <w:rPr>
            <w:rFonts w:asciiTheme="minorHAnsi" w:hAnsiTheme="minorHAnsi" w:cstheme="minorHAnsi"/>
            <w:sz w:val="22"/>
            <w:szCs w:val="22"/>
          </w:rPr>
          <w:t>a</w:t>
        </w:r>
        <w:r w:rsidRPr="005C027B">
          <w:rPr>
            <w:rFonts w:asciiTheme="minorHAnsi" w:hAnsiTheme="minorHAnsi" w:cstheme="minorHAnsi"/>
            <w:spacing w:val="-3"/>
            <w:sz w:val="22"/>
            <w:szCs w:val="22"/>
          </w:rPr>
          <w:t>m</w:t>
        </w:r>
        <w:r w:rsidRPr="005C027B">
          <w:rPr>
            <w:rFonts w:asciiTheme="minorHAnsi" w:hAnsiTheme="minorHAnsi" w:cstheme="minorHAnsi"/>
            <w:sz w:val="22"/>
            <w:szCs w:val="22"/>
          </w:rPr>
          <w:t>p</w:t>
        </w:r>
        <w:r w:rsidRPr="005C027B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5C027B">
          <w:rPr>
            <w:rFonts w:asciiTheme="minorHAnsi" w:hAnsiTheme="minorHAnsi" w:cstheme="minorHAnsi"/>
            <w:sz w:val="22"/>
            <w:szCs w:val="22"/>
          </w:rPr>
          <w:t>e10</w:t>
        </w:r>
        <w:r w:rsidRPr="005C027B">
          <w:rPr>
            <w:rFonts w:asciiTheme="minorHAnsi" w:hAnsiTheme="minorHAnsi" w:cstheme="minorHAnsi"/>
            <w:spacing w:val="-1"/>
            <w:sz w:val="22"/>
            <w:szCs w:val="22"/>
          </w:rPr>
          <w:t>@</w:t>
        </w:r>
        <w:r w:rsidRPr="005C027B">
          <w:rPr>
            <w:rFonts w:asciiTheme="minorHAnsi" w:hAnsiTheme="minorHAnsi" w:cstheme="minorHAnsi"/>
            <w:sz w:val="22"/>
            <w:szCs w:val="22"/>
          </w:rPr>
          <w:t>xxx</w:t>
        </w:r>
        <w:r w:rsidRPr="005C027B">
          <w:rPr>
            <w:rFonts w:asciiTheme="minorHAnsi" w:hAnsiTheme="minorHAnsi" w:cstheme="minorHAnsi"/>
            <w:spacing w:val="1"/>
            <w:sz w:val="22"/>
            <w:szCs w:val="22"/>
          </w:rPr>
          <w:t>x</w:t>
        </w:r>
        <w:r w:rsidRPr="005C027B">
          <w:rPr>
            <w:rFonts w:asciiTheme="minorHAnsi" w:hAnsiTheme="minorHAnsi" w:cstheme="minorHAnsi"/>
            <w:sz w:val="22"/>
            <w:szCs w:val="22"/>
          </w:rPr>
          <w:t>.n</w:t>
        </w:r>
        <w:r w:rsidRPr="005C027B">
          <w:rPr>
            <w:rFonts w:asciiTheme="minorHAnsi" w:hAnsiTheme="minorHAnsi" w:cstheme="minorHAnsi"/>
            <w:spacing w:val="-2"/>
            <w:sz w:val="22"/>
            <w:szCs w:val="22"/>
          </w:rPr>
          <w:t>e</w:t>
        </w:r>
        <w:r w:rsidRPr="005C027B">
          <w:rPr>
            <w:rFonts w:asciiTheme="minorHAnsi" w:hAnsiTheme="minorHAnsi" w:cstheme="minorHAnsi"/>
            <w:sz w:val="22"/>
            <w:szCs w:val="22"/>
          </w:rPr>
          <w:t>t</w:t>
        </w:r>
      </w:hyperlink>
    </w:p>
    <w:p w14:paraId="41ACA0AE" w14:textId="77777777" w:rsidR="006D79AE" w:rsidRPr="005C027B" w:rsidRDefault="006D79AE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169D0FE6" w14:textId="77777777" w:rsidR="006D79AE" w:rsidRPr="005C027B" w:rsidRDefault="007829F5">
      <w:pPr>
        <w:ind w:left="1329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pict w14:anchorId="0007E4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344.95pt;height:7.55pt">
            <v:imagedata r:id="rId29" o:title=""/>
          </v:shape>
        </w:pict>
      </w:r>
    </w:p>
    <w:p w14:paraId="2277B87B" w14:textId="77777777" w:rsidR="006D79AE" w:rsidRPr="005C027B" w:rsidRDefault="007829F5">
      <w:pPr>
        <w:spacing w:before="47"/>
        <w:ind w:left="4049" w:right="3826"/>
        <w:jc w:val="center"/>
        <w:rPr>
          <w:rFonts w:asciiTheme="minorHAnsi" w:eastAsia="Wingdings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5C027B">
        <w:rPr>
          <w:rFonts w:asciiTheme="minorHAnsi" w:hAnsiTheme="minorHAnsi" w:cstheme="minorHAnsi"/>
          <w:b/>
          <w:sz w:val="22"/>
          <w:szCs w:val="22"/>
        </w:rPr>
        <w:t>JEC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z w:val="22"/>
          <w:szCs w:val="22"/>
        </w:rPr>
        <w:t>IV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</w:p>
    <w:p w14:paraId="65ED1CED" w14:textId="77777777" w:rsidR="006D79AE" w:rsidRPr="005C027B" w:rsidRDefault="006D79AE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547B8C8F" w14:textId="77777777" w:rsidR="006D79AE" w:rsidRPr="005C027B" w:rsidRDefault="007829F5">
      <w:pPr>
        <w:ind w:left="100" w:right="287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Seek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z w:val="22"/>
          <w:szCs w:val="22"/>
        </w:rPr>
        <w:t>ng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Pos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z w:val="22"/>
          <w:szCs w:val="22"/>
        </w:rPr>
        <w:t>on in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z w:val="22"/>
          <w:szCs w:val="22"/>
        </w:rPr>
        <w:t>n/So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z w:val="22"/>
          <w:szCs w:val="22"/>
        </w:rPr>
        <w:t>al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z w:val="22"/>
          <w:szCs w:val="22"/>
        </w:rPr>
        <w:t>er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z w:val="22"/>
          <w:szCs w:val="22"/>
        </w:rPr>
        <w:t>ce</w:t>
      </w:r>
      <w:r w:rsidRPr="005C027B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mi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st</w:t>
      </w:r>
      <w:r w:rsidRPr="005C027B">
        <w:rPr>
          <w:rFonts w:asciiTheme="minorHAnsi" w:hAnsiTheme="minorHAnsi" w:cstheme="minorHAnsi"/>
          <w:b/>
          <w:sz w:val="22"/>
          <w:szCs w:val="22"/>
        </w:rPr>
        <w:t>ra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z w:val="22"/>
          <w:szCs w:val="22"/>
        </w:rPr>
        <w:t>on or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re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5C027B">
        <w:rPr>
          <w:rFonts w:asciiTheme="minorHAnsi" w:hAnsiTheme="minorHAnsi" w:cstheme="minorHAnsi"/>
          <w:b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z w:val="22"/>
          <w:szCs w:val="22"/>
        </w:rPr>
        <w:t>ed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d </w:t>
      </w:r>
      <w:r w:rsidRPr="005C027B">
        <w:rPr>
          <w:rFonts w:asciiTheme="minorHAnsi" w:hAnsiTheme="minorHAnsi" w:cstheme="minorHAnsi"/>
          <w:sz w:val="22"/>
          <w:szCs w:val="22"/>
        </w:rPr>
        <w:t>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5C027B">
        <w:rPr>
          <w:rFonts w:asciiTheme="minorHAnsi" w:hAnsiTheme="minorHAnsi" w:cstheme="minorHAnsi"/>
          <w:sz w:val="22"/>
          <w:szCs w:val="22"/>
        </w:rPr>
        <w:t>ong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aca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c bac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kg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ound, exp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ence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d exc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ent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pe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son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</w:p>
    <w:p w14:paraId="22CC2956" w14:textId="77777777" w:rsidR="006D79AE" w:rsidRPr="005C027B" w:rsidRDefault="006D79AE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0D5A847D" w14:textId="77777777" w:rsidR="006D79AE" w:rsidRPr="005C027B" w:rsidRDefault="007829F5">
      <w:pPr>
        <w:ind w:left="4009" w:right="4010"/>
        <w:jc w:val="center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ED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5C027B">
        <w:rPr>
          <w:rFonts w:asciiTheme="minorHAnsi" w:hAnsiTheme="minorHAnsi" w:cstheme="minorHAnsi"/>
          <w:b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z w:val="22"/>
          <w:szCs w:val="22"/>
        </w:rPr>
        <w:t>TION</w:t>
      </w:r>
    </w:p>
    <w:p w14:paraId="64996462" w14:textId="77777777" w:rsidR="006D79AE" w:rsidRPr="005C027B" w:rsidRDefault="006D79AE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6BACED8C" w14:textId="77777777" w:rsidR="006D79AE" w:rsidRPr="005C027B" w:rsidRDefault="007829F5">
      <w:pPr>
        <w:ind w:left="10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5C027B">
        <w:rPr>
          <w:rFonts w:asciiTheme="minorHAnsi" w:hAnsiTheme="minorHAnsi" w:cstheme="minorHAnsi"/>
          <w:b/>
          <w:sz w:val="22"/>
          <w:szCs w:val="22"/>
        </w:rPr>
        <w:t>S in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z w:val="22"/>
          <w:szCs w:val="22"/>
        </w:rPr>
        <w:t>an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&amp;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So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z w:val="22"/>
          <w:szCs w:val="22"/>
        </w:rPr>
        <w:t>l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z w:val="22"/>
          <w:szCs w:val="22"/>
        </w:rPr>
        <w:t>rv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z w:val="22"/>
          <w:szCs w:val="22"/>
        </w:rPr>
        <w:t>e A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at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C027B">
        <w:rPr>
          <w:rFonts w:asciiTheme="minorHAnsi" w:hAnsiTheme="minorHAnsi" w:cstheme="minorHAnsi"/>
          <w:sz w:val="22"/>
          <w:szCs w:val="22"/>
        </w:rPr>
        <w:t>ue Uni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C027B">
        <w:rPr>
          <w:rFonts w:asciiTheme="minorHAnsi" w:hAnsiTheme="minorHAnsi" w:cstheme="minorHAnsi"/>
          <w:sz w:val="22"/>
          <w:szCs w:val="22"/>
        </w:rPr>
        <w:t xml:space="preserve">,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C027B">
        <w:rPr>
          <w:rFonts w:asciiTheme="minorHAnsi" w:hAnsiTheme="minorHAnsi" w:cstheme="minorHAnsi"/>
          <w:sz w:val="22"/>
          <w:szCs w:val="22"/>
        </w:rPr>
        <w:t>ue,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 xml:space="preserve">E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5C027B">
        <w:rPr>
          <w:rFonts w:asciiTheme="minorHAnsi" w:hAnsiTheme="minorHAnsi" w:cstheme="minorHAnsi"/>
          <w:sz w:val="22"/>
          <w:szCs w:val="22"/>
        </w:rPr>
        <w:t xml:space="preserve">an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5C027B">
        <w:rPr>
          <w:rFonts w:asciiTheme="minorHAnsi" w:hAnsiTheme="minorHAnsi" w:cstheme="minorHAnsi"/>
          <w:sz w:val="22"/>
          <w:szCs w:val="22"/>
        </w:rPr>
        <w:t>0x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5C027B">
        <w:rPr>
          <w:rFonts w:asciiTheme="minorHAnsi" w:hAnsiTheme="minorHAnsi" w:cstheme="minorHAnsi"/>
          <w:sz w:val="22"/>
          <w:szCs w:val="22"/>
        </w:rPr>
        <w:t>)</w:t>
      </w:r>
    </w:p>
    <w:p w14:paraId="64220DEA" w14:textId="77777777" w:rsidR="006D79AE" w:rsidRPr="005C027B" w:rsidRDefault="007829F5">
      <w:pPr>
        <w:spacing w:line="24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t xml:space="preserve">   </w:t>
      </w:r>
      <w:r w:rsidRPr="005C027B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C027B">
        <w:rPr>
          <w:rFonts w:asciiTheme="minorHAnsi" w:hAnsiTheme="minorHAnsi" w:cstheme="minorHAnsi"/>
          <w:sz w:val="22"/>
          <w:szCs w:val="22"/>
        </w:rPr>
        <w:t>ean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5C027B">
        <w:rPr>
          <w:rFonts w:asciiTheme="minorHAnsi" w:hAnsiTheme="minorHAnsi" w:cstheme="minorHAnsi"/>
          <w:sz w:val="22"/>
          <w:szCs w:val="22"/>
        </w:rPr>
        <w:t xml:space="preserve">s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ch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 xml:space="preserve">ar                                                                                            </w:t>
      </w:r>
      <w:r w:rsidRPr="005C027B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: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3.81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4</w:t>
      </w:r>
      <w:r w:rsidRPr="005C027B">
        <w:rPr>
          <w:rFonts w:asciiTheme="minorHAnsi" w:hAnsiTheme="minorHAnsi" w:cstheme="minorHAnsi"/>
          <w:sz w:val="22"/>
          <w:szCs w:val="22"/>
        </w:rPr>
        <w:t>.00</w:t>
      </w:r>
    </w:p>
    <w:p w14:paraId="097CC62B" w14:textId="77777777" w:rsidR="006D79AE" w:rsidRPr="005C027B" w:rsidRDefault="007829F5">
      <w:pPr>
        <w:spacing w:before="59"/>
        <w:ind w:left="460" w:right="1263" w:hanging="3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AA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S in 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an 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z w:val="22"/>
          <w:szCs w:val="22"/>
        </w:rPr>
        <w:t>rv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z w:val="22"/>
          <w:szCs w:val="22"/>
        </w:rPr>
        <w:t>ces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C027B">
        <w:rPr>
          <w:rFonts w:asciiTheme="minorHAnsi" w:hAnsiTheme="minorHAnsi" w:cstheme="minorHAnsi"/>
          <w:sz w:val="22"/>
          <w:szCs w:val="22"/>
        </w:rPr>
        <w:t>ec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19x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5C027B">
        <w:rPr>
          <w:rFonts w:asciiTheme="minorHAnsi" w:hAnsiTheme="minorHAnsi" w:cstheme="minorHAnsi"/>
          <w:sz w:val="22"/>
          <w:szCs w:val="22"/>
        </w:rPr>
        <w:t xml:space="preserve">, </w:t>
      </w:r>
      <w:r w:rsidRPr="005C027B">
        <w:rPr>
          <w:rFonts w:asciiTheme="minorHAnsi" w:hAnsiTheme="minorHAnsi" w:cstheme="minorHAnsi"/>
          <w:b/>
          <w:sz w:val="22"/>
          <w:szCs w:val="22"/>
        </w:rPr>
        <w:t>7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5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5C027B">
        <w:rPr>
          <w:rFonts w:asciiTheme="minorHAnsi" w:hAnsiTheme="minorHAnsi" w:cstheme="minorHAnsi"/>
          <w:b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5C027B">
        <w:rPr>
          <w:rFonts w:asciiTheme="minorHAnsi" w:hAnsiTheme="minorHAnsi" w:cstheme="minorHAnsi"/>
          <w:b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c 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urs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ng </w:t>
      </w:r>
      <w:r w:rsidRPr="005C027B">
        <w:rPr>
          <w:rFonts w:asciiTheme="minorHAnsi" w:hAnsiTheme="minorHAnsi" w:cstheme="minorHAnsi"/>
          <w:b/>
          <w:spacing w:val="-4"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5C027B">
        <w:rPr>
          <w:rFonts w:asciiTheme="minorHAnsi" w:hAnsiTheme="minorHAnsi" w:cstheme="minorHAnsi"/>
          <w:b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z w:val="22"/>
          <w:szCs w:val="22"/>
        </w:rPr>
        <w:t>gr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m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5C027B">
        <w:rPr>
          <w:rFonts w:asciiTheme="minorHAnsi" w:hAnsiTheme="minorHAnsi" w:cstheme="minorHAnsi"/>
          <w:sz w:val="22"/>
          <w:szCs w:val="22"/>
        </w:rPr>
        <w:t>an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20x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5C027B">
        <w:rPr>
          <w:rFonts w:asciiTheme="minorHAnsi" w:hAnsiTheme="minorHAnsi" w:cstheme="minorHAnsi"/>
          <w:sz w:val="22"/>
          <w:szCs w:val="22"/>
        </w:rPr>
        <w:t xml:space="preserve">)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en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al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5C027B">
        <w:rPr>
          <w:rFonts w:asciiTheme="minorHAnsi" w:hAnsiTheme="minorHAnsi" w:cstheme="minorHAnsi"/>
          <w:sz w:val="22"/>
          <w:szCs w:val="22"/>
        </w:rPr>
        <w:t>un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—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C027B">
        <w:rPr>
          <w:rFonts w:asciiTheme="minorHAnsi" w:hAnsiTheme="minorHAnsi" w:cstheme="minorHAnsi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s Ca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pus, Has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s, NE</w:t>
      </w:r>
    </w:p>
    <w:p w14:paraId="12CB1247" w14:textId="77777777" w:rsidR="006D79AE" w:rsidRPr="005C027B" w:rsidRDefault="006D79AE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1388D92E" w14:textId="77777777" w:rsidR="006D79AE" w:rsidRPr="005C027B" w:rsidRDefault="007829F5">
      <w:pPr>
        <w:ind w:left="3766" w:right="3764"/>
        <w:jc w:val="center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WORK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HI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z w:val="22"/>
          <w:szCs w:val="22"/>
        </w:rPr>
        <w:t>TORY</w:t>
      </w:r>
    </w:p>
    <w:p w14:paraId="040073B6" w14:textId="77777777" w:rsidR="006D79AE" w:rsidRPr="005C027B" w:rsidRDefault="006D79AE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2063B0DC" w14:textId="77777777" w:rsidR="006D79AE" w:rsidRPr="005C027B" w:rsidRDefault="007829F5">
      <w:pPr>
        <w:ind w:left="64" w:right="142"/>
        <w:jc w:val="center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ay 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z w:val="22"/>
          <w:szCs w:val="22"/>
        </w:rPr>
        <w:t>ehab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on 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z w:val="22"/>
          <w:szCs w:val="22"/>
        </w:rPr>
        <w:t>p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li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ea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er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 xml:space="preserve">E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ood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ndus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 xml:space="preserve">,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 xml:space="preserve">and 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and, NE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5C027B">
        <w:rPr>
          <w:rFonts w:asciiTheme="minorHAnsi" w:hAnsiTheme="minorHAnsi" w:cstheme="minorHAnsi"/>
          <w:sz w:val="22"/>
          <w:szCs w:val="22"/>
        </w:rPr>
        <w:t>u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e 20xx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–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)</w:t>
      </w:r>
    </w:p>
    <w:p w14:paraId="2B84B40D" w14:textId="77777777" w:rsidR="006D79AE" w:rsidRPr="005C027B" w:rsidRDefault="007829F5">
      <w:pPr>
        <w:spacing w:line="24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t xml:space="preserve">   </w:t>
      </w:r>
      <w:r w:rsidRPr="005C027B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na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e a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cas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d of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con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u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 xml:space="preserve">s,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C027B">
        <w:rPr>
          <w:rFonts w:asciiTheme="minorHAnsi" w:hAnsiTheme="minorHAnsi" w:cstheme="minorHAnsi"/>
          <w:sz w:val="22"/>
          <w:szCs w:val="22"/>
        </w:rPr>
        <w:t>em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 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C027B">
        <w:rPr>
          <w:rFonts w:asciiTheme="minorHAnsi" w:hAnsiTheme="minorHAnsi" w:cstheme="minorHAnsi"/>
          <w:sz w:val="22"/>
          <w:szCs w:val="22"/>
        </w:rPr>
        <w:t>ng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and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ac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nd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dual</w:t>
      </w:r>
      <w:r w:rsidRPr="005C027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</w:p>
    <w:p w14:paraId="1CFC1F2E" w14:textId="77777777" w:rsidR="006D79AE" w:rsidRPr="005C027B" w:rsidRDefault="007829F5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t xml:space="preserve">   </w:t>
      </w:r>
      <w:r w:rsidRPr="005C027B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Fac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 xml:space="preserve">e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oup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s on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al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 xml:space="preserve">s,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ent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and H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hy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onsh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ps</w:t>
      </w:r>
    </w:p>
    <w:p w14:paraId="0F44F3FE" w14:textId="77777777" w:rsidR="006D79AE" w:rsidRPr="005C027B" w:rsidRDefault="007829F5">
      <w:pPr>
        <w:spacing w:line="24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t xml:space="preserve">   </w:t>
      </w:r>
      <w:r w:rsidRPr="005C027B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Pl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n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nd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ent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ac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es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C027B">
        <w:rPr>
          <w:rFonts w:asciiTheme="minorHAnsi" w:hAnsiTheme="minorHAnsi" w:cstheme="minorHAnsi"/>
          <w:sz w:val="22"/>
          <w:szCs w:val="22"/>
        </w:rPr>
        <w:t>or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con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u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</w:p>
    <w:p w14:paraId="6351074D" w14:textId="77777777" w:rsidR="006D79AE" w:rsidRPr="005C027B" w:rsidRDefault="007829F5">
      <w:pPr>
        <w:spacing w:line="24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t xml:space="preserve">   </w:t>
      </w:r>
      <w:r w:rsidRPr="005C027B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oo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e and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cond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C027B">
        <w:rPr>
          <w:rFonts w:asciiTheme="minorHAnsi" w:hAnsiTheme="minorHAnsi" w:cstheme="minorHAnsi"/>
          <w:sz w:val="22"/>
          <w:szCs w:val="22"/>
        </w:rPr>
        <w:t>ct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ee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</w:p>
    <w:p w14:paraId="3691FF5F" w14:textId="77777777" w:rsidR="006D79AE" w:rsidRPr="005C027B" w:rsidRDefault="007829F5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t xml:space="preserve">   </w:t>
      </w:r>
      <w:r w:rsidRPr="005C027B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Pro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 xml:space="preserve">s, 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ana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e p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cash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C027B">
        <w:rPr>
          <w:rFonts w:asciiTheme="minorHAnsi" w:hAnsiTheme="minorHAnsi" w:cstheme="minorHAnsi"/>
          <w:sz w:val="22"/>
          <w:szCs w:val="22"/>
        </w:rPr>
        <w:t>un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C027B">
        <w:rPr>
          <w:rFonts w:asciiTheme="minorHAnsi" w:hAnsiTheme="minorHAnsi" w:cstheme="minorHAnsi"/>
          <w:sz w:val="22"/>
          <w:szCs w:val="22"/>
        </w:rPr>
        <w:t>, and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>pe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>ns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 su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’</w:t>
      </w:r>
      <w:r w:rsidRPr="005C027B">
        <w:rPr>
          <w:rFonts w:asciiTheme="minorHAnsi" w:hAnsiTheme="minorHAnsi" w:cstheme="minorHAnsi"/>
          <w:sz w:val="22"/>
          <w:szCs w:val="22"/>
        </w:rPr>
        <w:t xml:space="preserve">s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nce</w:t>
      </w:r>
    </w:p>
    <w:p w14:paraId="19FEB6A8" w14:textId="77777777" w:rsidR="006D79AE" w:rsidRPr="005C027B" w:rsidRDefault="007829F5">
      <w:pPr>
        <w:spacing w:before="59"/>
        <w:ind w:left="10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si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z w:val="22"/>
          <w:szCs w:val="22"/>
        </w:rPr>
        <w:t>ant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z w:val="22"/>
          <w:szCs w:val="22"/>
        </w:rPr>
        <w:t>ece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p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5C027B">
        <w:rPr>
          <w:rFonts w:asciiTheme="minorHAnsi" w:hAnsiTheme="minorHAnsi" w:cstheme="minorHAnsi"/>
          <w:b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,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C027B">
        <w:rPr>
          <w:rFonts w:asciiTheme="minorHAnsi" w:hAnsiTheme="minorHAnsi" w:cstheme="minorHAnsi"/>
          <w:sz w:val="22"/>
          <w:szCs w:val="22"/>
        </w:rPr>
        <w:t>any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Squa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e Ca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,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 xml:space="preserve">and 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and, NE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5C027B">
        <w:rPr>
          <w:rFonts w:asciiTheme="minorHAnsi" w:hAnsiTheme="minorHAnsi" w:cstheme="minorHAnsi"/>
          <w:sz w:val="22"/>
          <w:szCs w:val="22"/>
        </w:rPr>
        <w:t>an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–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5C027B">
        <w:rPr>
          <w:rFonts w:asciiTheme="minorHAnsi" w:hAnsiTheme="minorHAnsi" w:cstheme="minorHAnsi"/>
          <w:sz w:val="22"/>
          <w:szCs w:val="22"/>
        </w:rPr>
        <w:t>u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20xx)</w:t>
      </w:r>
    </w:p>
    <w:p w14:paraId="5BB20806" w14:textId="77777777" w:rsidR="006D79AE" w:rsidRPr="005C027B" w:rsidRDefault="007829F5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t xml:space="preserve">   </w:t>
      </w:r>
      <w:r w:rsidRPr="005C027B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5C027B">
        <w:rPr>
          <w:rFonts w:asciiTheme="minorHAnsi" w:hAnsiTheme="minorHAnsi" w:cstheme="minorHAnsi"/>
          <w:sz w:val="22"/>
          <w:szCs w:val="22"/>
        </w:rPr>
        <w:t>an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ed a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 xml:space="preserve">d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ed w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C027B">
        <w:rPr>
          <w:rFonts w:asciiTheme="minorHAnsi" w:hAnsiTheme="minorHAnsi" w:cstheme="minorHAnsi"/>
          <w:sz w:val="22"/>
          <w:szCs w:val="22"/>
        </w:rPr>
        <w:t>end ac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es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C027B">
        <w:rPr>
          <w:rFonts w:asciiTheme="minorHAnsi" w:hAnsiTheme="minorHAnsi" w:cstheme="minorHAnsi"/>
          <w:sz w:val="22"/>
          <w:szCs w:val="22"/>
        </w:rPr>
        <w:t>or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C027B">
        <w:rPr>
          <w:rFonts w:asciiTheme="minorHAnsi" w:hAnsiTheme="minorHAnsi" w:cstheme="minorHAnsi"/>
          <w:sz w:val="22"/>
          <w:szCs w:val="22"/>
        </w:rPr>
        <w:t>en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</w:p>
    <w:p w14:paraId="57EAA279" w14:textId="77777777" w:rsidR="006D79AE" w:rsidRPr="005C027B" w:rsidRDefault="007829F5">
      <w:pPr>
        <w:spacing w:line="24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t xml:space="preserve">   </w:t>
      </w:r>
      <w:r w:rsidRPr="005C027B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on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ed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C027B">
        <w:rPr>
          <w:rFonts w:asciiTheme="minorHAnsi" w:hAnsiTheme="minorHAnsi" w:cstheme="minorHAnsi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es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et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C027B">
        <w:rPr>
          <w:rFonts w:asciiTheme="minorHAnsi" w:hAnsiTheme="minorHAnsi" w:cstheme="minorHAnsi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da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s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nd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es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 xml:space="preserve">ew 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nd d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cu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 xml:space="preserve">s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 xml:space="preserve">e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</w:p>
    <w:p w14:paraId="5F67E30F" w14:textId="77777777" w:rsidR="006D79AE" w:rsidRPr="005C027B" w:rsidRDefault="007829F5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t xml:space="preserve">   </w:t>
      </w:r>
      <w:r w:rsidRPr="005C027B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d and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d 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de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 xml:space="preserve">,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co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pan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on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h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 xml:space="preserve">and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al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ac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on</w:t>
      </w:r>
    </w:p>
    <w:p w14:paraId="2F7E8DE4" w14:textId="77777777" w:rsidR="006D79AE" w:rsidRPr="005C027B" w:rsidRDefault="007829F5">
      <w:pPr>
        <w:spacing w:line="24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t xml:space="preserve">   </w:t>
      </w:r>
      <w:r w:rsidRPr="005C027B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Fi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d co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C027B">
        <w:rPr>
          <w:rFonts w:asciiTheme="minorHAnsi" w:hAnsiTheme="minorHAnsi" w:cstheme="minorHAnsi"/>
          <w:sz w:val="22"/>
          <w:szCs w:val="22"/>
        </w:rPr>
        <w:t>en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pe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or</w:t>
      </w:r>
      <w:r w:rsidRPr="005C027B">
        <w:rPr>
          <w:rFonts w:asciiTheme="minorHAnsi" w:hAnsiTheme="minorHAnsi" w:cstheme="minorHAnsi"/>
          <w:sz w:val="22"/>
          <w:szCs w:val="22"/>
        </w:rPr>
        <w:t>k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and 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ded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ep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C027B">
        <w:rPr>
          <w:rFonts w:asciiTheme="minorHAnsi" w:hAnsiTheme="minorHAnsi" w:cstheme="minorHAnsi"/>
          <w:sz w:val="22"/>
          <w:szCs w:val="22"/>
        </w:rPr>
        <w:t>ad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C027B">
        <w:rPr>
          <w:rFonts w:asciiTheme="minorHAnsi" w:hAnsiTheme="minorHAnsi" w:cstheme="minorHAnsi"/>
          <w:sz w:val="22"/>
          <w:szCs w:val="22"/>
        </w:rPr>
        <w:t xml:space="preserve">e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upp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C027B">
        <w:rPr>
          <w:rFonts w:asciiTheme="minorHAnsi" w:hAnsiTheme="minorHAnsi" w:cstheme="minorHAnsi"/>
          <w:sz w:val="22"/>
          <w:szCs w:val="22"/>
        </w:rPr>
        <w:t>or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he Ce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</w:p>
    <w:p w14:paraId="25163CB2" w14:textId="77777777" w:rsidR="006D79AE" w:rsidRPr="005C027B" w:rsidRDefault="007829F5">
      <w:pPr>
        <w:spacing w:before="59"/>
        <w:ind w:left="10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z w:val="22"/>
          <w:szCs w:val="22"/>
        </w:rPr>
        <w:t>plo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y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z w:val="22"/>
          <w:szCs w:val="22"/>
        </w:rPr>
        <w:t>ne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z w:val="22"/>
          <w:szCs w:val="22"/>
        </w:rPr>
        <w:t>,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 xml:space="preserve">NE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ood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ndus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 xml:space="preserve">,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nd 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and, NE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ug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 xml:space="preserve">19xx –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ay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20x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5C027B">
        <w:rPr>
          <w:rFonts w:asciiTheme="minorHAnsi" w:hAnsiTheme="minorHAnsi" w:cstheme="minorHAnsi"/>
          <w:sz w:val="22"/>
          <w:szCs w:val="22"/>
        </w:rPr>
        <w:t>)</w:t>
      </w:r>
    </w:p>
    <w:p w14:paraId="61233C79" w14:textId="77777777" w:rsidR="006D79AE" w:rsidRPr="005C027B" w:rsidRDefault="007829F5">
      <w:pPr>
        <w:spacing w:before="2"/>
        <w:ind w:left="4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t xml:space="preserve">   </w:t>
      </w:r>
      <w:r w:rsidRPr="005C027B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na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ed a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ca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 xml:space="preserve">ad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>f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con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u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 xml:space="preserve">s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de</w:t>
      </w:r>
      <w:r w:rsidRPr="005C027B">
        <w:rPr>
          <w:rFonts w:asciiTheme="minorHAnsi" w:hAnsiTheme="minorHAnsi" w:cstheme="minorHAnsi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on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he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5C027B">
        <w:rPr>
          <w:rFonts w:asciiTheme="minorHAnsi" w:hAnsiTheme="minorHAnsi" w:cstheme="minorHAnsi"/>
          <w:sz w:val="22"/>
          <w:szCs w:val="22"/>
        </w:rPr>
        <w:t>ob co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ch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h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 xml:space="preserve">p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C027B">
        <w:rPr>
          <w:rFonts w:asciiTheme="minorHAnsi" w:hAnsiTheme="minorHAnsi" w:cstheme="minorHAnsi"/>
          <w:sz w:val="22"/>
          <w:szCs w:val="22"/>
        </w:rPr>
        <w:t>em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su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ceed</w:t>
      </w:r>
    </w:p>
    <w:p w14:paraId="1FD3D68F" w14:textId="77777777" w:rsidR="006D79AE" w:rsidRPr="005C027B" w:rsidRDefault="007829F5">
      <w:pPr>
        <w:tabs>
          <w:tab w:val="left" w:pos="820"/>
        </w:tabs>
        <w:spacing w:before="1" w:line="240" w:lineRule="exact"/>
        <w:ind w:left="820" w:right="538" w:hanging="3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tab/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onduc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 xml:space="preserve">ed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oup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5C027B">
        <w:rPr>
          <w:rFonts w:asciiTheme="minorHAnsi" w:hAnsiTheme="minorHAnsi" w:cstheme="minorHAnsi"/>
          <w:sz w:val="22"/>
          <w:szCs w:val="22"/>
        </w:rPr>
        <w:t xml:space="preserve">ob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ea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rc</w:t>
      </w:r>
      <w:r w:rsidRPr="005C027B">
        <w:rPr>
          <w:rFonts w:asciiTheme="minorHAnsi" w:hAnsiTheme="minorHAnsi" w:cstheme="minorHAnsi"/>
          <w:sz w:val="22"/>
          <w:szCs w:val="22"/>
        </w:rPr>
        <w:t xml:space="preserve">h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 xml:space="preserve">s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nd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ed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con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u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s wi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h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co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on of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5C027B">
        <w:rPr>
          <w:rFonts w:asciiTheme="minorHAnsi" w:hAnsiTheme="minorHAnsi" w:cstheme="minorHAnsi"/>
          <w:sz w:val="22"/>
          <w:szCs w:val="22"/>
        </w:rPr>
        <w:t>ob app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ons,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co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C027B">
        <w:rPr>
          <w:rFonts w:asciiTheme="minorHAnsi" w:hAnsiTheme="minorHAnsi" w:cstheme="minorHAnsi"/>
          <w:sz w:val="22"/>
          <w:szCs w:val="22"/>
        </w:rPr>
        <w:t>er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 xml:space="preserve">s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nd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su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es</w:t>
      </w:r>
    </w:p>
    <w:p w14:paraId="1CDAF54E" w14:textId="77777777" w:rsidR="006D79AE" w:rsidRPr="005C027B" w:rsidRDefault="007829F5">
      <w:pPr>
        <w:spacing w:before="59" w:line="240" w:lineRule="exact"/>
        <w:ind w:left="100" w:right="306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z w:val="22"/>
          <w:szCs w:val="22"/>
        </w:rPr>
        <w:t>l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Ju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5C027B">
        <w:rPr>
          <w:rFonts w:asciiTheme="minorHAnsi" w:hAnsiTheme="minorHAnsi" w:cstheme="minorHAnsi"/>
          <w:b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5C027B">
        <w:rPr>
          <w:rFonts w:asciiTheme="minorHAnsi" w:hAnsiTheme="minorHAnsi" w:cstheme="minorHAnsi"/>
          <w:b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z w:val="22"/>
          <w:szCs w:val="22"/>
        </w:rPr>
        <w:t>er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z w:val="22"/>
          <w:szCs w:val="22"/>
        </w:rPr>
        <w:t>dvoca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,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s Ce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er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nc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&amp;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Fa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Vi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en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e Co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 xml:space="preserve">on,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 xml:space="preserve">and 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 xml:space="preserve">and, NE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5C027B">
        <w:rPr>
          <w:rFonts w:asciiTheme="minorHAnsi" w:hAnsiTheme="minorHAnsi" w:cstheme="minorHAnsi"/>
          <w:sz w:val="22"/>
          <w:szCs w:val="22"/>
        </w:rPr>
        <w:t>u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20xx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 xml:space="preserve">–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>ct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20x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5C027B">
        <w:rPr>
          <w:rFonts w:asciiTheme="minorHAnsi" w:hAnsiTheme="minorHAnsi" w:cstheme="minorHAnsi"/>
          <w:sz w:val="22"/>
          <w:szCs w:val="22"/>
        </w:rPr>
        <w:t>)</w:t>
      </w:r>
    </w:p>
    <w:p w14:paraId="17018482" w14:textId="77777777" w:rsidR="006D79AE" w:rsidRPr="005C027B" w:rsidRDefault="007829F5">
      <w:pPr>
        <w:spacing w:line="24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t xml:space="preserve">   </w:t>
      </w:r>
      <w:r w:rsidRPr="005C027B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pond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d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 xml:space="preserve">s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 xml:space="preserve">s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5C027B">
        <w:rPr>
          <w:rFonts w:asciiTheme="minorHAnsi" w:hAnsiTheme="minorHAnsi" w:cstheme="minorHAnsi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ded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supp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 xml:space="preserve">o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s of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do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sti</w:t>
      </w:r>
      <w:r w:rsidRPr="005C027B">
        <w:rPr>
          <w:rFonts w:asciiTheme="minorHAnsi" w:hAnsiTheme="minorHAnsi" w:cstheme="minorHAnsi"/>
          <w:sz w:val="22"/>
          <w:szCs w:val="22"/>
        </w:rPr>
        <w:t>c a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C027B">
        <w:rPr>
          <w:rFonts w:asciiTheme="minorHAnsi" w:hAnsiTheme="minorHAnsi" w:cstheme="minorHAnsi"/>
          <w:sz w:val="22"/>
          <w:szCs w:val="22"/>
        </w:rPr>
        <w:t>use</w:t>
      </w:r>
    </w:p>
    <w:p w14:paraId="30453A88" w14:textId="77777777" w:rsidR="006D79AE" w:rsidRPr="005C027B" w:rsidRDefault="007829F5">
      <w:pPr>
        <w:spacing w:line="24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t xml:space="preserve">   </w:t>
      </w:r>
      <w:r w:rsidRPr="005C027B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ed pa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k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C027B">
        <w:rPr>
          <w:rFonts w:asciiTheme="minorHAnsi" w:hAnsiTheme="minorHAnsi" w:cstheme="minorHAnsi"/>
          <w:sz w:val="22"/>
          <w:szCs w:val="22"/>
        </w:rPr>
        <w:t>ocu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ent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cu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ces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su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ound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ed a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C027B">
        <w:rPr>
          <w:rFonts w:asciiTheme="minorHAnsi" w:hAnsiTheme="minorHAnsi" w:cstheme="minorHAnsi"/>
          <w:sz w:val="22"/>
          <w:szCs w:val="22"/>
        </w:rPr>
        <w:t>use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C027B">
        <w:rPr>
          <w:rFonts w:asciiTheme="minorHAnsi" w:hAnsiTheme="minorHAnsi" w:cstheme="minorHAnsi"/>
          <w:sz w:val="22"/>
          <w:szCs w:val="22"/>
        </w:rPr>
        <w:t>or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5C027B">
        <w:rPr>
          <w:rFonts w:asciiTheme="minorHAnsi" w:hAnsiTheme="minorHAnsi" w:cstheme="minorHAnsi"/>
          <w:sz w:val="22"/>
          <w:szCs w:val="22"/>
        </w:rPr>
        <w:t>ud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ew</w:t>
      </w:r>
    </w:p>
    <w:p w14:paraId="6AE33BEF" w14:textId="77777777" w:rsidR="006D79AE" w:rsidRPr="005C027B" w:rsidRDefault="007829F5">
      <w:pPr>
        <w:spacing w:before="61"/>
        <w:ind w:left="10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Soc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z w:val="22"/>
          <w:szCs w:val="22"/>
        </w:rPr>
        <w:t>l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z w:val="22"/>
          <w:szCs w:val="22"/>
        </w:rPr>
        <w:t>Se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z w:val="22"/>
          <w:szCs w:val="22"/>
        </w:rPr>
        <w:t>v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5C027B">
        <w:rPr>
          <w:rFonts w:asciiTheme="minorHAnsi" w:hAnsiTheme="minorHAnsi" w:cstheme="minorHAnsi"/>
          <w:b/>
          <w:sz w:val="22"/>
          <w:szCs w:val="22"/>
        </w:rPr>
        <w:t>es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z w:val="22"/>
          <w:szCs w:val="22"/>
        </w:rPr>
        <w:t>a</w:t>
      </w:r>
      <w:r w:rsidRPr="005C027B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z w:val="22"/>
          <w:szCs w:val="22"/>
        </w:rPr>
        <w:t>,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Ti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C027B">
        <w:rPr>
          <w:rFonts w:asciiTheme="minorHAnsi" w:hAnsiTheme="minorHAnsi" w:cstheme="minorHAnsi"/>
          <w:sz w:val="22"/>
          <w:szCs w:val="22"/>
        </w:rPr>
        <w:t>any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Squa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e Ca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e Ce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,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 xml:space="preserve">and 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and, NE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5C027B">
        <w:rPr>
          <w:rFonts w:asciiTheme="minorHAnsi" w:hAnsiTheme="minorHAnsi" w:cstheme="minorHAnsi"/>
          <w:sz w:val="22"/>
          <w:szCs w:val="22"/>
        </w:rPr>
        <w:t>an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2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5C027B">
        <w:rPr>
          <w:rFonts w:asciiTheme="minorHAnsi" w:hAnsiTheme="minorHAnsi" w:cstheme="minorHAnsi"/>
          <w:sz w:val="22"/>
          <w:szCs w:val="22"/>
        </w:rPr>
        <w:t>xx – Se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20x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5C027B">
        <w:rPr>
          <w:rFonts w:asciiTheme="minorHAnsi" w:hAnsiTheme="minorHAnsi" w:cstheme="minorHAnsi"/>
          <w:sz w:val="22"/>
          <w:szCs w:val="22"/>
        </w:rPr>
        <w:t>)</w:t>
      </w:r>
    </w:p>
    <w:p w14:paraId="2A7F396F" w14:textId="77777777" w:rsidR="006D79AE" w:rsidRPr="005C027B" w:rsidRDefault="007829F5">
      <w:pPr>
        <w:spacing w:line="24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t xml:space="preserve">   </w:t>
      </w:r>
      <w:r w:rsidRPr="005C027B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onduc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 xml:space="preserve">ed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ou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s,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ded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on a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 xml:space="preserve">d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ene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 xml:space="preserve">ce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C027B">
        <w:rPr>
          <w:rFonts w:asciiTheme="minorHAnsi" w:hAnsiTheme="minorHAnsi" w:cstheme="minorHAnsi"/>
          <w:sz w:val="22"/>
          <w:szCs w:val="22"/>
        </w:rPr>
        <w:t>or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ew 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C027B">
        <w:rPr>
          <w:rFonts w:asciiTheme="minorHAnsi" w:hAnsiTheme="minorHAnsi" w:cstheme="minorHAnsi"/>
          <w:sz w:val="22"/>
          <w:szCs w:val="22"/>
        </w:rPr>
        <w:t>en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</w:p>
    <w:p w14:paraId="6DCB29AB" w14:textId="77777777" w:rsidR="006D79AE" w:rsidRPr="005C027B" w:rsidRDefault="007829F5">
      <w:pPr>
        <w:tabs>
          <w:tab w:val="left" w:pos="820"/>
        </w:tabs>
        <w:spacing w:before="1" w:line="240" w:lineRule="exact"/>
        <w:ind w:left="820" w:right="169" w:hanging="3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tab/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 xml:space="preserve">ed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,</w:t>
      </w:r>
      <w:r w:rsidRPr="005C027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C027B">
        <w:rPr>
          <w:rFonts w:asciiTheme="minorHAnsi" w:hAnsiTheme="minorHAnsi" w:cstheme="minorHAnsi"/>
          <w:sz w:val="22"/>
          <w:szCs w:val="22"/>
        </w:rPr>
        <w:t>en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ed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 xml:space="preserve">, and 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et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5C027B">
        <w:rPr>
          <w:rFonts w:asciiTheme="minorHAnsi" w:hAnsiTheme="minorHAnsi" w:cstheme="minorHAnsi"/>
          <w:sz w:val="22"/>
          <w:szCs w:val="22"/>
        </w:rPr>
        <w:t>one wi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 xml:space="preserve">h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C027B">
        <w:rPr>
          <w:rFonts w:asciiTheme="minorHAnsi" w:hAnsiTheme="minorHAnsi" w:cstheme="minorHAnsi"/>
          <w:sz w:val="22"/>
          <w:szCs w:val="22"/>
        </w:rPr>
        <w:t>en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 xml:space="preserve">s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 xml:space="preserve">o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hem unde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nd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he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z w:val="22"/>
          <w:szCs w:val="22"/>
        </w:rPr>
        <w:t>h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s and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>ns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b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es</w:t>
      </w:r>
    </w:p>
    <w:p w14:paraId="260A76DD" w14:textId="77777777" w:rsidR="006D79AE" w:rsidRPr="005C027B" w:rsidRDefault="007829F5">
      <w:pPr>
        <w:spacing w:line="24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t xml:space="preserve">   </w:t>
      </w:r>
      <w:r w:rsidRPr="005C027B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ed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 xml:space="preserve">he 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5C027B">
        <w:rPr>
          <w:rFonts w:asciiTheme="minorHAnsi" w:hAnsiTheme="minorHAnsi" w:cstheme="minorHAnsi"/>
          <w:sz w:val="22"/>
          <w:szCs w:val="22"/>
        </w:rPr>
        <w:t>en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er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ee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cal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5C027B">
        <w:rPr>
          <w:rFonts w:asciiTheme="minorHAnsi" w:hAnsiTheme="minorHAnsi" w:cstheme="minorHAnsi"/>
          <w:sz w:val="22"/>
          <w:szCs w:val="22"/>
        </w:rPr>
        <w:t>ng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ne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ds</w:t>
      </w:r>
      <w:r w:rsidRPr="005C027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C027B">
        <w:rPr>
          <w:rFonts w:asciiTheme="minorHAnsi" w:hAnsiTheme="minorHAnsi" w:cstheme="minorHAnsi"/>
          <w:sz w:val="22"/>
          <w:szCs w:val="22"/>
        </w:rPr>
        <w:t>u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C027B">
        <w:rPr>
          <w:rFonts w:asciiTheme="minorHAnsi" w:hAnsiTheme="minorHAnsi" w:cstheme="minorHAnsi"/>
          <w:sz w:val="22"/>
          <w:szCs w:val="22"/>
        </w:rPr>
        <w:t>ng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peak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es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by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ng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as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a ce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ed</w:t>
      </w:r>
    </w:p>
    <w:p w14:paraId="7A7ECBEE" w14:textId="77777777" w:rsidR="006D79AE" w:rsidRPr="005C027B" w:rsidRDefault="007829F5">
      <w:pPr>
        <w:spacing w:before="1"/>
        <w:ind w:left="82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t>nu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an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,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y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 xml:space="preserve">de,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ce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nd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C027B">
        <w:rPr>
          <w:rFonts w:asciiTheme="minorHAnsi" w:hAnsiTheme="minorHAnsi" w:cstheme="minorHAnsi"/>
          <w:sz w:val="22"/>
          <w:szCs w:val="22"/>
        </w:rPr>
        <w:t>an 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C027B">
        <w:rPr>
          <w:rFonts w:asciiTheme="minorHAnsi" w:hAnsiTheme="minorHAnsi" w:cstheme="minorHAnsi"/>
          <w:sz w:val="22"/>
          <w:szCs w:val="22"/>
        </w:rPr>
        <w:t>er</w:t>
      </w:r>
    </w:p>
    <w:p w14:paraId="6D626CE2" w14:textId="77777777" w:rsidR="006D79AE" w:rsidRPr="005C027B" w:rsidRDefault="006D79AE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73F80B04" w14:textId="77777777" w:rsidR="006D79AE" w:rsidRPr="005C027B" w:rsidRDefault="007829F5">
      <w:pPr>
        <w:ind w:left="3384" w:right="3385"/>
        <w:jc w:val="center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z w:val="22"/>
          <w:szCs w:val="22"/>
        </w:rPr>
        <w:t>CO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MM</w:t>
      </w:r>
      <w:r w:rsidRPr="005C027B">
        <w:rPr>
          <w:rFonts w:asciiTheme="minorHAnsi" w:hAnsiTheme="minorHAnsi" w:cstheme="minorHAnsi"/>
          <w:b/>
          <w:sz w:val="22"/>
          <w:szCs w:val="22"/>
        </w:rPr>
        <w:t>U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z w:val="22"/>
          <w:szCs w:val="22"/>
        </w:rPr>
        <w:t>Y S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5C027B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5C027B">
        <w:rPr>
          <w:rFonts w:asciiTheme="minorHAnsi" w:hAnsiTheme="minorHAnsi" w:cstheme="minorHAnsi"/>
          <w:b/>
          <w:sz w:val="22"/>
          <w:szCs w:val="22"/>
        </w:rPr>
        <w:t>CE</w:t>
      </w:r>
    </w:p>
    <w:p w14:paraId="0DCB8E78" w14:textId="77777777" w:rsidR="006D79AE" w:rsidRPr="005C027B" w:rsidRDefault="006D79AE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5525485E" w14:textId="77777777" w:rsidR="006D79AE" w:rsidRPr="005C027B" w:rsidRDefault="007829F5">
      <w:pPr>
        <w:ind w:left="10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5C027B">
        <w:rPr>
          <w:rFonts w:asciiTheme="minorHAnsi" w:hAnsiTheme="minorHAnsi" w:cstheme="minorHAnsi"/>
          <w:b/>
          <w:sz w:val="22"/>
          <w:szCs w:val="22"/>
        </w:rPr>
        <w:t>o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b/>
          <w:sz w:val="22"/>
          <w:szCs w:val="22"/>
        </w:rPr>
        <w:t>u</w:t>
      </w:r>
      <w:r w:rsidRPr="005C027B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z w:val="22"/>
          <w:szCs w:val="22"/>
        </w:rPr>
        <w:t>e</w:t>
      </w:r>
      <w:r w:rsidRPr="005C027B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b/>
          <w:sz w:val="22"/>
          <w:szCs w:val="22"/>
        </w:rPr>
        <w:t>,</w:t>
      </w:r>
      <w:r w:rsidRPr="005C027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Wo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>en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5C027B">
        <w:rPr>
          <w:rFonts w:asciiTheme="minorHAnsi" w:hAnsiTheme="minorHAnsi" w:cstheme="minorHAnsi"/>
          <w:sz w:val="22"/>
          <w:szCs w:val="22"/>
        </w:rPr>
        <w:t>s He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h Se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s, Gr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 xml:space="preserve">nd 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 xml:space="preserve">and, </w:t>
      </w:r>
      <w:r w:rsidRPr="005C027B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5C027B">
        <w:rPr>
          <w:rFonts w:asciiTheme="minorHAnsi" w:hAnsiTheme="minorHAnsi" w:cstheme="minorHAnsi"/>
          <w:sz w:val="22"/>
          <w:szCs w:val="22"/>
        </w:rPr>
        <w:t>Fa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2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5C027B">
        <w:rPr>
          <w:rFonts w:asciiTheme="minorHAnsi" w:hAnsiTheme="minorHAnsi" w:cstheme="minorHAnsi"/>
          <w:sz w:val="22"/>
          <w:szCs w:val="22"/>
        </w:rPr>
        <w:t>xx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 xml:space="preserve">–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t)</w:t>
      </w:r>
    </w:p>
    <w:p w14:paraId="12560F86" w14:textId="77777777" w:rsidR="006D79AE" w:rsidRPr="005C027B" w:rsidRDefault="007829F5">
      <w:pPr>
        <w:tabs>
          <w:tab w:val="left" w:pos="820"/>
        </w:tabs>
        <w:spacing w:before="1" w:line="240" w:lineRule="exact"/>
        <w:ind w:left="820" w:right="68" w:hanging="3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tab/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ed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C027B">
        <w:rPr>
          <w:rFonts w:asciiTheme="minorHAnsi" w:hAnsiTheme="minorHAnsi" w:cstheme="minorHAnsi"/>
          <w:sz w:val="22"/>
          <w:szCs w:val="22"/>
        </w:rPr>
        <w:t>al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C027B">
        <w:rPr>
          <w:rFonts w:asciiTheme="minorHAnsi" w:hAnsiTheme="minorHAnsi" w:cstheme="minorHAnsi"/>
          <w:sz w:val="22"/>
          <w:szCs w:val="22"/>
        </w:rPr>
        <w:t>f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and p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p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ed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 o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5C027B">
        <w:rPr>
          <w:rFonts w:asciiTheme="minorHAnsi" w:hAnsiTheme="minorHAnsi" w:cstheme="minorHAnsi"/>
          <w:sz w:val="22"/>
          <w:szCs w:val="22"/>
        </w:rPr>
        <w:t>one d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ons w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 xml:space="preserve">h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C027B">
        <w:rPr>
          <w:rFonts w:asciiTheme="minorHAnsi" w:hAnsiTheme="minorHAnsi" w:cstheme="minorHAnsi"/>
          <w:sz w:val="22"/>
          <w:szCs w:val="22"/>
        </w:rPr>
        <w:t xml:space="preserve">en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ee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ad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ce on he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5C027B">
        <w:rPr>
          <w:rFonts w:asciiTheme="minorHAnsi" w:hAnsiTheme="minorHAnsi" w:cstheme="minorHAnsi"/>
          <w:sz w:val="22"/>
          <w:szCs w:val="22"/>
        </w:rPr>
        <w:t>h</w:t>
      </w:r>
      <w:r w:rsidRPr="005C027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 xml:space="preserve">d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C027B">
        <w:rPr>
          <w:rFonts w:asciiTheme="minorHAnsi" w:hAnsiTheme="minorHAnsi" w:cstheme="minorHAnsi"/>
          <w:sz w:val="22"/>
          <w:szCs w:val="22"/>
        </w:rPr>
        <w:t>su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</w:p>
    <w:p w14:paraId="0A9E4533" w14:textId="77777777" w:rsidR="006D79AE" w:rsidRPr="005C027B" w:rsidRDefault="007829F5">
      <w:pPr>
        <w:spacing w:line="24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t xml:space="preserve">   </w:t>
      </w:r>
      <w:r w:rsidRPr="005C027B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>bs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C027B">
        <w:rPr>
          <w:rFonts w:asciiTheme="minorHAnsi" w:hAnsiTheme="minorHAnsi" w:cstheme="minorHAnsi"/>
          <w:sz w:val="22"/>
          <w:szCs w:val="22"/>
        </w:rPr>
        <w:t xml:space="preserve">ed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oup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>ng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C027B">
        <w:rPr>
          <w:rFonts w:asciiTheme="minorHAnsi" w:hAnsiTheme="minorHAnsi" w:cstheme="minorHAnsi"/>
          <w:sz w:val="22"/>
          <w:szCs w:val="22"/>
        </w:rPr>
        <w:t xml:space="preserve">ns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o de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 xml:space="preserve">op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C027B">
        <w:rPr>
          <w:rFonts w:asciiTheme="minorHAnsi" w:hAnsiTheme="minorHAnsi" w:cstheme="minorHAnsi"/>
          <w:sz w:val="22"/>
          <w:szCs w:val="22"/>
        </w:rPr>
        <w:t>s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z w:val="22"/>
          <w:szCs w:val="22"/>
        </w:rPr>
        <w:t>needed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o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C027B">
        <w:rPr>
          <w:rFonts w:asciiTheme="minorHAnsi" w:hAnsiTheme="minorHAnsi" w:cstheme="minorHAnsi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a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 xml:space="preserve">e 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oups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C027B">
        <w:rPr>
          <w:rFonts w:asciiTheme="minorHAnsi" w:hAnsiTheme="minorHAnsi" w:cstheme="minorHAnsi"/>
          <w:sz w:val="22"/>
          <w:szCs w:val="22"/>
        </w:rPr>
        <w:t xml:space="preserve">n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he</w:t>
      </w:r>
      <w:r w:rsidRPr="005C027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C027B">
        <w:rPr>
          <w:rFonts w:asciiTheme="minorHAnsi" w:hAnsiTheme="minorHAnsi" w:cstheme="minorHAnsi"/>
          <w:sz w:val="22"/>
          <w:szCs w:val="22"/>
        </w:rPr>
        <w:t>u</w:t>
      </w:r>
      <w:r w:rsidRPr="005C027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C027B">
        <w:rPr>
          <w:rFonts w:asciiTheme="minorHAnsi" w:hAnsiTheme="minorHAnsi" w:cstheme="minorHAnsi"/>
          <w:sz w:val="22"/>
          <w:szCs w:val="22"/>
        </w:rPr>
        <w:t>u</w:t>
      </w:r>
      <w:r w:rsidRPr="005C027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C027B">
        <w:rPr>
          <w:rFonts w:asciiTheme="minorHAnsi" w:hAnsiTheme="minorHAnsi" w:cstheme="minorHAnsi"/>
          <w:sz w:val="22"/>
          <w:szCs w:val="22"/>
        </w:rPr>
        <w:t>e</w:t>
      </w:r>
    </w:p>
    <w:p w14:paraId="74D16DDF" w14:textId="77777777" w:rsidR="006D79AE" w:rsidRPr="005C027B" w:rsidRDefault="006D79AE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2170F4A2" w14:textId="77777777" w:rsidR="006D79AE" w:rsidRPr="005C027B" w:rsidRDefault="007829F5">
      <w:pPr>
        <w:ind w:left="1329"/>
        <w:rPr>
          <w:rFonts w:asciiTheme="minorHAnsi" w:hAnsiTheme="minorHAnsi" w:cstheme="minorHAnsi"/>
          <w:sz w:val="22"/>
          <w:szCs w:val="22"/>
        </w:rPr>
      </w:pPr>
      <w:r w:rsidRPr="005C027B">
        <w:rPr>
          <w:rFonts w:asciiTheme="minorHAnsi" w:hAnsiTheme="minorHAnsi" w:cstheme="minorHAnsi"/>
          <w:sz w:val="22"/>
          <w:szCs w:val="22"/>
        </w:rPr>
        <w:pict w14:anchorId="49CD7748">
          <v:shape id="_x0000_i1027" type="#_x0000_t75" style="width:344.95pt;height:7.55pt">
            <v:imagedata r:id="rId29" o:title=""/>
          </v:shape>
        </w:pict>
      </w:r>
    </w:p>
    <w:sectPr w:rsidR="006D79AE" w:rsidRPr="005C027B">
      <w:headerReference w:type="default" r:id="rId30"/>
      <w:pgSz w:w="12240" w:h="15840"/>
      <w:pgMar w:top="660" w:right="1340" w:bottom="280" w:left="13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00C4D" w14:textId="77777777" w:rsidR="007829F5" w:rsidRDefault="007829F5">
      <w:r>
        <w:separator/>
      </w:r>
    </w:p>
  </w:endnote>
  <w:endnote w:type="continuationSeparator" w:id="0">
    <w:p w14:paraId="59F30F40" w14:textId="77777777" w:rsidR="007829F5" w:rsidRDefault="00782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341EC" w14:textId="77777777" w:rsidR="007829F5" w:rsidRDefault="007829F5">
      <w:r>
        <w:separator/>
      </w:r>
    </w:p>
  </w:footnote>
  <w:footnote w:type="continuationSeparator" w:id="0">
    <w:p w14:paraId="2DF5BBE9" w14:textId="77777777" w:rsidR="007829F5" w:rsidRDefault="007829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B0423" w14:textId="77777777" w:rsidR="006D79AE" w:rsidRDefault="007829F5">
    <w:pPr>
      <w:spacing w:line="200" w:lineRule="exact"/>
    </w:pPr>
    <w:r>
      <w:pict w14:anchorId="1CFB4CCB">
        <v:group id="_x0000_s2059" style="position:absolute;margin-left:70.6pt;margin-top:53.65pt;width:470.95pt;height:0;z-index:-251662336;mso-position-horizontal-relative:page;mso-position-vertical-relative:page" coordorigin="1412,1073" coordsize="9419,0">
          <v:shape id="_x0000_s2060" style="position:absolute;left:1412;top:1073;width:9419;height:0" coordorigin="1412,1073" coordsize="9419,0" path="m1412,1073r9419,e" filled="f" strokeweight="1.06pt">
            <v:path arrowok="t"/>
          </v:shape>
          <w10:wrap anchorx="page" anchory="page"/>
        </v:group>
      </w:pict>
    </w:r>
    <w:r>
      <w:pict w14:anchorId="6FBDD96A"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330.25pt;margin-top:36.65pt;width:210.8pt;height:16.05pt;z-index:-251661312;mso-position-horizontal-relative:page;mso-position-vertical-relative:page" filled="f" stroked="f">
          <v:textbox inset="0,0,0,0">
            <w:txbxContent>
              <w:p w14:paraId="2F2104E4" w14:textId="77777777" w:rsidR="006D79AE" w:rsidRDefault="007829F5">
                <w:pPr>
                  <w:spacing w:line="300" w:lineRule="exact"/>
                  <w:ind w:left="20" w:right="-42"/>
                  <w:rPr>
                    <w:sz w:val="28"/>
                    <w:szCs w:val="28"/>
                  </w:rPr>
                </w:pPr>
                <w:r>
                  <w:rPr>
                    <w:b/>
                    <w:spacing w:val="-1"/>
                    <w:sz w:val="28"/>
                    <w:szCs w:val="28"/>
                  </w:rPr>
                  <w:t>FUNC</w:t>
                </w:r>
                <w:r>
                  <w:rPr>
                    <w:b/>
                    <w:sz w:val="28"/>
                    <w:szCs w:val="28"/>
                  </w:rPr>
                  <w:t>T</w:t>
                </w:r>
                <w:r>
                  <w:rPr>
                    <w:b/>
                    <w:spacing w:val="1"/>
                    <w:sz w:val="28"/>
                    <w:szCs w:val="28"/>
                  </w:rPr>
                  <w:t>I</w:t>
                </w:r>
                <w:r>
                  <w:rPr>
                    <w:b/>
                    <w:sz w:val="28"/>
                    <w:szCs w:val="28"/>
                  </w:rPr>
                  <w:t>O</w:t>
                </w:r>
                <w:r>
                  <w:rPr>
                    <w:b/>
                    <w:spacing w:val="-1"/>
                    <w:sz w:val="28"/>
                    <w:szCs w:val="28"/>
                  </w:rPr>
                  <w:t>NA</w:t>
                </w:r>
                <w:r>
                  <w:rPr>
                    <w:b/>
                    <w:sz w:val="28"/>
                    <w:szCs w:val="28"/>
                  </w:rPr>
                  <w:t>L (E</w:t>
                </w:r>
                <w:r>
                  <w:rPr>
                    <w:b/>
                    <w:spacing w:val="-1"/>
                    <w:sz w:val="28"/>
                    <w:szCs w:val="28"/>
                  </w:rPr>
                  <w:t>XP</w:t>
                </w:r>
                <w:r>
                  <w:rPr>
                    <w:b/>
                    <w:sz w:val="28"/>
                    <w:szCs w:val="28"/>
                  </w:rPr>
                  <w:t>E</w:t>
                </w:r>
                <w:r>
                  <w:rPr>
                    <w:b/>
                    <w:spacing w:val="-1"/>
                    <w:sz w:val="28"/>
                    <w:szCs w:val="28"/>
                  </w:rPr>
                  <w:t>R</w:t>
                </w:r>
                <w:r>
                  <w:rPr>
                    <w:b/>
                    <w:spacing w:val="1"/>
                    <w:sz w:val="28"/>
                    <w:szCs w:val="28"/>
                  </w:rPr>
                  <w:t>I</w:t>
                </w:r>
                <w:r>
                  <w:rPr>
                    <w:b/>
                    <w:sz w:val="28"/>
                    <w:szCs w:val="28"/>
                  </w:rPr>
                  <w:t>E</w:t>
                </w:r>
                <w:r>
                  <w:rPr>
                    <w:b/>
                    <w:spacing w:val="-1"/>
                    <w:sz w:val="28"/>
                    <w:szCs w:val="28"/>
                  </w:rPr>
                  <w:t>NC</w:t>
                </w:r>
                <w:r>
                  <w:rPr>
                    <w:b/>
                    <w:sz w:val="28"/>
                    <w:szCs w:val="28"/>
                  </w:rPr>
                  <w:t>E</w:t>
                </w:r>
                <w:r>
                  <w:rPr>
                    <w:b/>
                    <w:spacing w:val="-1"/>
                    <w:sz w:val="28"/>
                    <w:szCs w:val="28"/>
                  </w:rPr>
                  <w:t>D</w:t>
                </w:r>
                <w:r>
                  <w:rPr>
                    <w:b/>
                    <w:sz w:val="28"/>
                    <w:szCs w:val="28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20625" w14:textId="77777777" w:rsidR="006D79AE" w:rsidRDefault="006D79AE">
    <w:pPr>
      <w:spacing w:line="0" w:lineRule="atLeast"/>
      <w:rPr>
        <w:sz w:val="0"/>
        <w:szCs w:val="0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191E4" w14:textId="77777777" w:rsidR="006D79AE" w:rsidRDefault="006D79AE">
    <w:pPr>
      <w:spacing w:line="0" w:lineRule="atLeast"/>
      <w:rPr>
        <w:sz w:val="0"/>
        <w:szCs w:val="0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F6691" w14:textId="77777777" w:rsidR="006D79AE" w:rsidRDefault="006D79AE">
    <w:pPr>
      <w:spacing w:line="0" w:lineRule="atLeast"/>
      <w:rPr>
        <w:sz w:val="0"/>
        <w:szCs w:val="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B8875" w14:textId="77777777" w:rsidR="006D79AE" w:rsidRDefault="006D79AE">
    <w:pPr>
      <w:spacing w:line="0" w:lineRule="atLeast"/>
      <w:rPr>
        <w:sz w:val="0"/>
        <w:szCs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DEE72" w14:textId="77777777" w:rsidR="006D79AE" w:rsidRDefault="007829F5">
    <w:pPr>
      <w:spacing w:line="200" w:lineRule="exact"/>
    </w:pPr>
    <w:r>
      <w:pict w14:anchorId="614AB742">
        <v:group id="_x0000_s2056" style="position:absolute;margin-left:70.6pt;margin-top:53.65pt;width:470.95pt;height:0;z-index:-251660288;mso-position-horizontal-relative:page;mso-position-vertical-relative:page" coordorigin="1412,1073" coordsize="9419,0">
          <v:shape id="_x0000_s2057" style="position:absolute;left:1412;top:1073;width:9419;height:0" coordorigin="1412,1073" coordsize="9419,0" path="m1412,1073r9419,e" filled="f" strokeweight="1.06pt">
            <v:path arrowok="t"/>
          </v:shape>
          <w10:wrap anchorx="page" anchory="page"/>
        </v:group>
      </w:pict>
    </w:r>
    <w:r>
      <w:pict w14:anchorId="0A6553A5"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409.95pt;margin-top:36.65pt;width:131.1pt;height:16.05pt;z-index:-251659264;mso-position-horizontal-relative:page;mso-position-vertical-relative:page" filled="f" stroked="f">
          <v:textbox inset="0,0,0,0">
            <w:txbxContent>
              <w:p w14:paraId="50D2FF64" w14:textId="77777777" w:rsidR="006D79AE" w:rsidRDefault="007829F5">
                <w:pPr>
                  <w:spacing w:line="300" w:lineRule="exact"/>
                  <w:ind w:left="20" w:right="-42"/>
                  <w:rPr>
                    <w:sz w:val="28"/>
                    <w:szCs w:val="28"/>
                  </w:rPr>
                </w:pPr>
                <w:r>
                  <w:rPr>
                    <w:b/>
                    <w:spacing w:val="-1"/>
                    <w:sz w:val="28"/>
                    <w:szCs w:val="28"/>
                  </w:rPr>
                  <w:t>C</w:t>
                </w:r>
                <w:r>
                  <w:rPr>
                    <w:b/>
                    <w:sz w:val="28"/>
                    <w:szCs w:val="28"/>
                  </w:rPr>
                  <w:t>H</w:t>
                </w:r>
                <w:r>
                  <w:rPr>
                    <w:b/>
                    <w:spacing w:val="-1"/>
                    <w:sz w:val="28"/>
                    <w:szCs w:val="28"/>
                  </w:rPr>
                  <w:t>R</w:t>
                </w:r>
                <w:r>
                  <w:rPr>
                    <w:b/>
                    <w:sz w:val="28"/>
                    <w:szCs w:val="28"/>
                  </w:rPr>
                  <w:t>O</w:t>
                </w:r>
                <w:r>
                  <w:rPr>
                    <w:b/>
                    <w:spacing w:val="-1"/>
                    <w:sz w:val="28"/>
                    <w:szCs w:val="28"/>
                  </w:rPr>
                  <w:t>N</w:t>
                </w:r>
                <w:r>
                  <w:rPr>
                    <w:b/>
                    <w:sz w:val="28"/>
                    <w:szCs w:val="28"/>
                  </w:rPr>
                  <w:t>OLOG</w:t>
                </w:r>
                <w:r>
                  <w:rPr>
                    <w:b/>
                    <w:spacing w:val="1"/>
                    <w:sz w:val="28"/>
                    <w:szCs w:val="28"/>
                  </w:rPr>
                  <w:t>I</w:t>
                </w:r>
                <w:r>
                  <w:rPr>
                    <w:b/>
                    <w:spacing w:val="-1"/>
                    <w:sz w:val="28"/>
                    <w:szCs w:val="28"/>
                  </w:rPr>
                  <w:t>C</w:t>
                </w:r>
                <w:r>
                  <w:rPr>
                    <w:b/>
                    <w:spacing w:val="-4"/>
                    <w:sz w:val="28"/>
                    <w:szCs w:val="28"/>
                  </w:rPr>
                  <w:t>A</w:t>
                </w:r>
                <w:r>
                  <w:rPr>
                    <w:b/>
                    <w:sz w:val="28"/>
                    <w:szCs w:val="28"/>
                  </w:rPr>
                  <w:t>L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83C5B" w14:textId="77777777" w:rsidR="006D79AE" w:rsidRDefault="007829F5">
    <w:pPr>
      <w:spacing w:line="200" w:lineRule="exact"/>
    </w:pPr>
    <w:r>
      <w:pict w14:anchorId="6C468D4C">
        <v:group id="_x0000_s2053" style="position:absolute;margin-left:70.6pt;margin-top:53.65pt;width:470.95pt;height:0;z-index:-251658240;mso-position-horizontal-relative:page;mso-position-vertical-relative:page" coordorigin="1412,1073" coordsize="9419,0">
          <v:shape id="_x0000_s2054" style="position:absolute;left:1412;top:1073;width:9419;height:0" coordorigin="1412,1073" coordsize="9419,0" path="m1412,1073r9419,e" filled="f" strokeweight="1.06pt">
            <v:path arrowok="t"/>
          </v:shape>
          <w10:wrap anchorx="page" anchory="page"/>
        </v:group>
      </w:pict>
    </w:r>
    <w:r>
      <w:pict w14:anchorId="69A78AD4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445pt;margin-top:36.65pt;width:96.1pt;height:16.05pt;z-index:-251657216;mso-position-horizontal-relative:page;mso-position-vertical-relative:page" filled="f" stroked="f">
          <v:textbox inset="0,0,0,0">
            <w:txbxContent>
              <w:p w14:paraId="1276DD15" w14:textId="77777777" w:rsidR="006D79AE" w:rsidRDefault="007829F5">
                <w:pPr>
                  <w:spacing w:line="300" w:lineRule="exact"/>
                  <w:ind w:left="20" w:right="-42"/>
                  <w:rPr>
                    <w:sz w:val="28"/>
                    <w:szCs w:val="28"/>
                  </w:rPr>
                </w:pPr>
                <w:r>
                  <w:rPr>
                    <w:b/>
                    <w:spacing w:val="-1"/>
                    <w:sz w:val="28"/>
                    <w:szCs w:val="28"/>
                  </w:rPr>
                  <w:t>FUNC</w:t>
                </w:r>
                <w:r>
                  <w:rPr>
                    <w:b/>
                    <w:sz w:val="28"/>
                    <w:szCs w:val="28"/>
                  </w:rPr>
                  <w:t>T</w:t>
                </w:r>
                <w:r>
                  <w:rPr>
                    <w:b/>
                    <w:spacing w:val="1"/>
                    <w:sz w:val="28"/>
                    <w:szCs w:val="28"/>
                  </w:rPr>
                  <w:t>I</w:t>
                </w:r>
                <w:r>
                  <w:rPr>
                    <w:b/>
                    <w:sz w:val="28"/>
                    <w:szCs w:val="28"/>
                  </w:rPr>
                  <w:t>O</w:t>
                </w:r>
                <w:r>
                  <w:rPr>
                    <w:b/>
                    <w:spacing w:val="-1"/>
                    <w:sz w:val="28"/>
                    <w:szCs w:val="28"/>
                  </w:rPr>
                  <w:t>NA</w:t>
                </w:r>
                <w:r>
                  <w:rPr>
                    <w:b/>
                    <w:sz w:val="28"/>
                    <w:szCs w:val="28"/>
                  </w:rPr>
                  <w:t>L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A3A39" w14:textId="77777777" w:rsidR="006D79AE" w:rsidRDefault="007829F5">
    <w:pPr>
      <w:spacing w:line="200" w:lineRule="exact"/>
    </w:pPr>
    <w:r>
      <w:pict w14:anchorId="5B85C859">
        <v:group id="_x0000_s2050" style="position:absolute;margin-left:70.6pt;margin-top:53.65pt;width:470.95pt;height:0;z-index:-251656192;mso-position-horizontal-relative:page;mso-position-vertical-relative:page" coordorigin="1412,1073" coordsize="9419,0">
          <v:shape id="_x0000_s2051" style="position:absolute;left:1412;top:1073;width:9419;height:0" coordorigin="1412,1073" coordsize="9419,0" path="m1412,1073r9419,e" filled="f" strokeweight="1.06pt">
            <v:path arrowok="t"/>
          </v:shape>
          <w10:wrap anchorx="page" anchory="page"/>
        </v:group>
      </w:pict>
    </w:r>
    <w:r>
      <w:pict w14:anchorId="3663D64C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59.3pt;margin-top:36.65pt;width:181.8pt;height:16.05pt;z-index:-251655168;mso-position-horizontal-relative:page;mso-position-vertical-relative:page" filled="f" stroked="f">
          <v:textbox inset="0,0,0,0">
            <w:txbxContent>
              <w:p w14:paraId="6D4E99EF" w14:textId="77777777" w:rsidR="006D79AE" w:rsidRDefault="007829F5">
                <w:pPr>
                  <w:spacing w:line="300" w:lineRule="exact"/>
                  <w:ind w:left="20" w:right="-42"/>
                  <w:rPr>
                    <w:sz w:val="26"/>
                    <w:szCs w:val="26"/>
                  </w:rPr>
                </w:pPr>
                <w:r>
                  <w:rPr>
                    <w:b/>
                    <w:spacing w:val="-1"/>
                    <w:sz w:val="28"/>
                    <w:szCs w:val="28"/>
                  </w:rPr>
                  <w:t>FUNC</w:t>
                </w:r>
                <w:r>
                  <w:rPr>
                    <w:b/>
                    <w:sz w:val="28"/>
                    <w:szCs w:val="28"/>
                  </w:rPr>
                  <w:t>T</w:t>
                </w:r>
                <w:r>
                  <w:rPr>
                    <w:b/>
                    <w:spacing w:val="1"/>
                    <w:sz w:val="28"/>
                    <w:szCs w:val="28"/>
                  </w:rPr>
                  <w:t>I</w:t>
                </w:r>
                <w:r>
                  <w:rPr>
                    <w:b/>
                    <w:sz w:val="28"/>
                    <w:szCs w:val="28"/>
                  </w:rPr>
                  <w:t>O</w:t>
                </w:r>
                <w:r>
                  <w:rPr>
                    <w:b/>
                    <w:spacing w:val="-1"/>
                    <w:sz w:val="28"/>
                    <w:szCs w:val="28"/>
                  </w:rPr>
                  <w:t>NA</w:t>
                </w:r>
                <w:r>
                  <w:rPr>
                    <w:b/>
                    <w:sz w:val="28"/>
                    <w:szCs w:val="28"/>
                  </w:rPr>
                  <w:t>L (</w:t>
                </w:r>
                <w:r>
                  <w:rPr>
                    <w:b/>
                    <w:spacing w:val="-2"/>
                    <w:sz w:val="28"/>
                    <w:szCs w:val="28"/>
                  </w:rPr>
                  <w:t>M</w:t>
                </w:r>
                <w:r>
                  <w:rPr>
                    <w:b/>
                    <w:spacing w:val="1"/>
                    <w:sz w:val="28"/>
                    <w:szCs w:val="28"/>
                  </w:rPr>
                  <w:t>I</w:t>
                </w:r>
                <w:r>
                  <w:rPr>
                    <w:b/>
                    <w:sz w:val="28"/>
                    <w:szCs w:val="28"/>
                  </w:rPr>
                  <w:t>L</w:t>
                </w:r>
                <w:r>
                  <w:rPr>
                    <w:b/>
                    <w:spacing w:val="1"/>
                    <w:sz w:val="28"/>
                    <w:szCs w:val="28"/>
                  </w:rPr>
                  <w:t>I</w:t>
                </w:r>
                <w:r>
                  <w:rPr>
                    <w:b/>
                    <w:sz w:val="28"/>
                    <w:szCs w:val="28"/>
                  </w:rPr>
                  <w:t>T</w:t>
                </w:r>
                <w:r>
                  <w:rPr>
                    <w:b/>
                    <w:spacing w:val="-1"/>
                    <w:sz w:val="28"/>
                    <w:szCs w:val="28"/>
                  </w:rPr>
                  <w:t>AR</w:t>
                </w:r>
                <w:r>
                  <w:rPr>
                    <w:b/>
                    <w:sz w:val="28"/>
                    <w:szCs w:val="28"/>
                  </w:rPr>
                  <w:t>Y</w:t>
                </w:r>
                <w:r>
                  <w:rPr>
                    <w:b/>
                    <w:sz w:val="26"/>
                    <w:szCs w:val="26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507D1" w14:textId="77777777" w:rsidR="006D79AE" w:rsidRDefault="006D79AE">
    <w:pPr>
      <w:spacing w:line="0" w:lineRule="atLeast"/>
      <w:rPr>
        <w:sz w:val="0"/>
        <w:szCs w:val="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B8099" w14:textId="77777777" w:rsidR="006D79AE" w:rsidRDefault="006D79AE">
    <w:pPr>
      <w:spacing w:line="0" w:lineRule="atLeast"/>
      <w:rPr>
        <w:sz w:val="0"/>
        <w:szCs w:val="0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EE185" w14:textId="77777777" w:rsidR="006D79AE" w:rsidRDefault="006D79AE">
    <w:pPr>
      <w:spacing w:line="0" w:lineRule="atLeast"/>
      <w:rPr>
        <w:sz w:val="0"/>
        <w:szCs w:val="0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3F7B4" w14:textId="77777777" w:rsidR="006D79AE" w:rsidRDefault="006D79AE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9A3BFB"/>
    <w:multiLevelType w:val="multilevel"/>
    <w:tmpl w:val="9362C11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9AE"/>
    <w:rsid w:val="005C027B"/>
    <w:rsid w:val="006D79AE"/>
    <w:rsid w:val="0078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,"/>
  <w:listSeparator w:val=";"/>
  <w14:docId w14:val="3DFBFEBE"/>
  <w15:docId w15:val="{8FF58628-1D3B-4FE0-B785-494023A27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masample1@xxx.com" TargetMode="Externa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26" Type="http://schemas.openxmlformats.org/officeDocument/2006/relationships/hyperlink" Target="mailto:imasample9@xxx.com" TargetMode="External"/><Relationship Id="rId3" Type="http://schemas.openxmlformats.org/officeDocument/2006/relationships/settings" Target="settings.xml"/><Relationship Id="rId21" Type="http://schemas.openxmlformats.org/officeDocument/2006/relationships/header" Target="header8.xml"/><Relationship Id="rId7" Type="http://schemas.openxmlformats.org/officeDocument/2006/relationships/hyperlink" Target="mailto:careerservices@bellevue.edu" TargetMode="External"/><Relationship Id="rId12" Type="http://schemas.openxmlformats.org/officeDocument/2006/relationships/hyperlink" Target="mailto:imasample3@xxx.com" TargetMode="External"/><Relationship Id="rId17" Type="http://schemas.openxmlformats.org/officeDocument/2006/relationships/header" Target="header5.xml"/><Relationship Id="rId25" Type="http://schemas.openxmlformats.org/officeDocument/2006/relationships/header" Target="header10.xml"/><Relationship Id="rId2" Type="http://schemas.openxmlformats.org/officeDocument/2006/relationships/styles" Target="styles.xml"/><Relationship Id="rId16" Type="http://schemas.openxmlformats.org/officeDocument/2006/relationships/hyperlink" Target="mailto:imasample5@xxx.com" TargetMode="External"/><Relationship Id="rId20" Type="http://schemas.openxmlformats.org/officeDocument/2006/relationships/header" Target="header7.xml"/><Relationship Id="rId29" Type="http://schemas.openxmlformats.org/officeDocument/2006/relationships/image" Target="media/image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hyperlink" Target="mailto:imasample8@xxx.com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mailto:imasample4@xxx.com" TargetMode="External"/><Relationship Id="rId23" Type="http://schemas.openxmlformats.org/officeDocument/2006/relationships/header" Target="header9.xml"/><Relationship Id="rId28" Type="http://schemas.openxmlformats.org/officeDocument/2006/relationships/hyperlink" Target="mailto:imasample10@xxxx.net" TargetMode="External"/><Relationship Id="rId10" Type="http://schemas.openxmlformats.org/officeDocument/2006/relationships/hyperlink" Target="mailto:imasample2@xxx.com" TargetMode="External"/><Relationship Id="rId19" Type="http://schemas.openxmlformats.org/officeDocument/2006/relationships/hyperlink" Target="mailto:imasample6@xxx.com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hyperlink" Target="mailto:imasample7@xxx.com" TargetMode="External"/><Relationship Id="rId27" Type="http://schemas.openxmlformats.org/officeDocument/2006/relationships/header" Target="header11.xml"/><Relationship Id="rId30" Type="http://schemas.openxmlformats.org/officeDocument/2006/relationships/header" Target="header1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4014</Words>
  <Characters>22882</Characters>
  <Application>Microsoft Office Word</Application>
  <DocSecurity>0</DocSecurity>
  <Lines>190</Lines>
  <Paragraphs>53</Paragraphs>
  <ScaleCrop>false</ScaleCrop>
  <Company/>
  <LinksUpToDate>false</LinksUpToDate>
  <CharactersWithSpaces>26843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2021-07-19T13:38:00Z</dcterms:created>
  <dcterms:modified xsi:type="dcterms:W3CDTF">2021-07-19T14:16:00Z</dcterms:modified>
</cp:coreProperties>
</file>